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CB9E" w14:textId="77777777" w:rsidR="00EE2870" w:rsidRDefault="00EE2870" w:rsidP="00EE2870">
      <w:pPr>
        <w:widowControl/>
        <w:suppressAutoHyphens/>
        <w:spacing w:line="247" w:lineRule="exact"/>
        <w:rPr>
          <w:rFonts w:ascii="Times New Roman" w:hAnsi="Times New Roman" w:cs="Times New Roman"/>
        </w:rPr>
      </w:pPr>
    </w:p>
    <w:p w14:paraId="122162DD" w14:textId="77777777" w:rsidR="00EE2870" w:rsidRDefault="00EE2870" w:rsidP="00EE2870">
      <w:pPr>
        <w:widowControl/>
        <w:suppressAutoHyphens/>
        <w:spacing w:line="247" w:lineRule="exact"/>
        <w:rPr>
          <w:rFonts w:ascii="Times New Roman" w:hAnsi="Times New Roman" w:cs="Times New Roman"/>
        </w:rPr>
      </w:pPr>
    </w:p>
    <w:p w14:paraId="25DA7282" w14:textId="77777777" w:rsidR="00EE2870" w:rsidRDefault="00EE2870" w:rsidP="00EE2870">
      <w:pPr>
        <w:widowControl/>
        <w:suppressAutoHyphens/>
        <w:spacing w:line="247" w:lineRule="exact"/>
        <w:rPr>
          <w:rFonts w:ascii="Times New Roman" w:hAnsi="Times New Roman" w:cs="Times New Roman"/>
        </w:rPr>
      </w:pPr>
    </w:p>
    <w:p w14:paraId="48679DDF" w14:textId="742CA13D" w:rsidR="00EE2870" w:rsidRDefault="00EE2870" w:rsidP="00EE2870">
      <w:pPr>
        <w:widowControl/>
        <w:suppressAutoHyphens/>
        <w:spacing w:line="247" w:lineRule="exact"/>
        <w:rPr>
          <w:rFonts w:ascii="Times New Roman" w:hAnsi="Times New Roman" w:cs="Times New Roman"/>
        </w:rPr>
      </w:pPr>
    </w:p>
    <w:p w14:paraId="4A205A24" w14:textId="77777777" w:rsidR="00EE2870" w:rsidRDefault="00EE2870" w:rsidP="00EE2870">
      <w:pPr>
        <w:widowControl/>
        <w:suppressAutoHyphens/>
        <w:spacing w:line="247" w:lineRule="exact"/>
        <w:rPr>
          <w:rFonts w:ascii="Times New Roman" w:hAnsi="Times New Roman" w:cs="Times New Roman"/>
        </w:rPr>
      </w:pPr>
    </w:p>
    <w:p w14:paraId="562EE0A8" w14:textId="77777777" w:rsidR="00EE2870" w:rsidRDefault="00EE2870" w:rsidP="00EE2870">
      <w:pPr>
        <w:widowControl/>
        <w:suppressAutoHyphens/>
        <w:spacing w:line="247" w:lineRule="exact"/>
        <w:rPr>
          <w:rFonts w:ascii="Times New Roman" w:hAnsi="Times New Roman" w:cs="Times New Roman"/>
        </w:rPr>
      </w:pPr>
    </w:p>
    <w:p w14:paraId="5F6D751B" w14:textId="77777777" w:rsidR="00EE2870" w:rsidRDefault="00EE2870" w:rsidP="00EE2870">
      <w:pPr>
        <w:widowControl/>
        <w:suppressAutoHyphens/>
        <w:spacing w:line="247" w:lineRule="exact"/>
        <w:rPr>
          <w:rFonts w:ascii="Times New Roman" w:hAnsi="Times New Roman" w:cs="Times New Roman"/>
        </w:rPr>
      </w:pPr>
    </w:p>
    <w:p w14:paraId="0532721E" w14:textId="1B4CB477" w:rsidR="00EE2870" w:rsidRDefault="00EE2870" w:rsidP="00EE2870">
      <w:pPr>
        <w:widowControl/>
        <w:suppressAutoHyphens/>
        <w:spacing w:line="247" w:lineRule="exact"/>
        <w:rPr>
          <w:rFonts w:ascii="Times New Roman" w:hAnsi="Times New Roman" w:cs="Times New Roman"/>
        </w:rPr>
      </w:pPr>
    </w:p>
    <w:p w14:paraId="7B508C30" w14:textId="77777777" w:rsidR="00EE2870" w:rsidRDefault="00EE2870" w:rsidP="00EE2870">
      <w:pPr>
        <w:widowControl/>
        <w:suppressAutoHyphens/>
        <w:spacing w:line="247" w:lineRule="exact"/>
        <w:rPr>
          <w:rFonts w:ascii="Times New Roman" w:hAnsi="Times New Roman" w:cs="Times New Roman"/>
        </w:rPr>
      </w:pPr>
    </w:p>
    <w:p w14:paraId="17913B11" w14:textId="77777777" w:rsidR="003D57CD" w:rsidRDefault="003D57CD" w:rsidP="00EE2870">
      <w:pPr>
        <w:widowControl/>
        <w:suppressAutoHyphens/>
        <w:spacing w:line="247" w:lineRule="exact"/>
        <w:rPr>
          <w:rFonts w:ascii="Times New Roman" w:hAnsi="Times New Roman" w:cs="Times New Roman"/>
        </w:rPr>
      </w:pPr>
    </w:p>
    <w:p w14:paraId="5C1EFC7B" w14:textId="77777777" w:rsidR="00EE2870" w:rsidRDefault="00EE2870" w:rsidP="00EE2870">
      <w:pPr>
        <w:widowControl/>
        <w:suppressAutoHyphens/>
        <w:spacing w:line="247" w:lineRule="exact"/>
        <w:rPr>
          <w:rFonts w:ascii="Times New Roman" w:hAnsi="Times New Roman" w:cs="Times New Roman"/>
        </w:rPr>
      </w:pPr>
    </w:p>
    <w:p w14:paraId="05E5C62E" w14:textId="77777777" w:rsidR="00306CB4" w:rsidRDefault="00306CB4" w:rsidP="00306CB4">
      <w:pPr>
        <w:widowControl/>
        <w:jc w:val="center"/>
        <w:rPr>
          <w:rFonts w:ascii="TimesNewRomanPS-BoldMT" w:hAnsi="TimesNewRomanPS-BoldMT" w:cs="TimesNewRomanPS-BoldMT"/>
          <w:b/>
          <w:bCs/>
        </w:rPr>
      </w:pPr>
      <w:r>
        <w:rPr>
          <w:rFonts w:ascii="TimesNewRomanPS-BoldMT" w:hAnsi="TimesNewRomanPS-BoldMT" w:cs="TimesNewRomanPS-BoldMT"/>
          <w:b/>
          <w:bCs/>
        </w:rPr>
        <w:t>BEFORE THE HEARING EXAMINER</w:t>
      </w:r>
    </w:p>
    <w:p w14:paraId="3CE5B527" w14:textId="5AF0776D" w:rsidR="00EE2870" w:rsidRDefault="00306CB4" w:rsidP="00306CB4">
      <w:pPr>
        <w:widowControl/>
        <w:tabs>
          <w:tab w:val="center" w:pos="4392"/>
        </w:tabs>
        <w:suppressAutoHyphens/>
        <w:spacing w:line="247" w:lineRule="exact"/>
        <w:jc w:val="center"/>
        <w:rPr>
          <w:rFonts w:ascii="TimesNewRomanPS-BoldMT" w:hAnsi="TimesNewRomanPS-BoldMT" w:cs="TimesNewRomanPS-BoldMT"/>
          <w:b/>
          <w:bCs/>
        </w:rPr>
      </w:pPr>
      <w:r>
        <w:rPr>
          <w:rFonts w:ascii="TimesNewRomanPS-BoldMT" w:hAnsi="TimesNewRomanPS-BoldMT" w:cs="TimesNewRomanPS-BoldMT"/>
          <w:b/>
          <w:bCs/>
        </w:rPr>
        <w:t>FOR SKAGIT COUNTY</w:t>
      </w:r>
    </w:p>
    <w:p w14:paraId="75A7FFE9" w14:textId="77777777" w:rsidR="003D57CD" w:rsidRDefault="003D57CD" w:rsidP="00306CB4">
      <w:pPr>
        <w:widowControl/>
        <w:tabs>
          <w:tab w:val="center" w:pos="4392"/>
        </w:tabs>
        <w:suppressAutoHyphens/>
        <w:spacing w:line="247" w:lineRule="exact"/>
        <w:jc w:val="center"/>
        <w:rPr>
          <w:rFonts w:ascii="Times New Roman" w:hAnsi="Times New Roman" w:cs="Times New Roman"/>
        </w:rPr>
      </w:pPr>
    </w:p>
    <w:p w14:paraId="5363667E" w14:textId="77777777" w:rsidR="00EE2870" w:rsidRDefault="00EE2870" w:rsidP="00EE2870">
      <w:pPr>
        <w:widowControl/>
        <w:tabs>
          <w:tab w:val="left" w:pos="-720"/>
        </w:tabs>
        <w:suppressAutoHyphens/>
        <w:spacing w:line="247" w:lineRule="exact"/>
        <w:rPr>
          <w:rFonts w:ascii="Times New Roman" w:hAnsi="Times New Roman" w:cs="Times New Roman"/>
        </w:rPr>
      </w:pPr>
    </w:p>
    <w:tbl>
      <w:tblPr>
        <w:tblW w:w="8783" w:type="dxa"/>
        <w:tblInd w:w="120" w:type="dxa"/>
        <w:tblLayout w:type="fixed"/>
        <w:tblCellMar>
          <w:left w:w="120" w:type="dxa"/>
          <w:right w:w="120" w:type="dxa"/>
        </w:tblCellMar>
        <w:tblLook w:val="0000" w:firstRow="0" w:lastRow="0" w:firstColumn="0" w:lastColumn="0" w:noHBand="0" w:noVBand="0"/>
      </w:tblPr>
      <w:tblGrid>
        <w:gridCol w:w="4656"/>
        <w:gridCol w:w="499"/>
        <w:gridCol w:w="3628"/>
      </w:tblGrid>
      <w:tr w:rsidR="00EE2870" w14:paraId="187E55CA" w14:textId="77777777" w:rsidTr="00471EA9">
        <w:tc>
          <w:tcPr>
            <w:tcW w:w="4656" w:type="dxa"/>
            <w:tcBorders>
              <w:top w:val="nil"/>
              <w:left w:val="nil"/>
              <w:bottom w:val="single" w:sz="7" w:space="0" w:color="auto"/>
              <w:right w:val="nil"/>
            </w:tcBorders>
          </w:tcPr>
          <w:p w14:paraId="761E82B5" w14:textId="13C1E12A" w:rsidR="00EE2870" w:rsidRDefault="00306CB4" w:rsidP="00BA09E2">
            <w:pPr>
              <w:widowControl/>
              <w:tabs>
                <w:tab w:val="left" w:pos="-720"/>
              </w:tabs>
              <w:suppressAutoHyphens/>
              <w:spacing w:line="247" w:lineRule="exact"/>
              <w:rPr>
                <w:rFonts w:ascii="Times New Roman" w:hAnsi="Times New Roman" w:cs="Times New Roman"/>
              </w:rPr>
            </w:pPr>
            <w:r>
              <w:rPr>
                <w:rFonts w:ascii="TimesNewRomanPSMT" w:hAnsi="TimesNewRomanPSMT" w:cs="TimesNewRomanPSMT"/>
              </w:rPr>
              <w:t>In the Matter of the Application of</w:t>
            </w:r>
          </w:p>
          <w:p w14:paraId="0B89407C" w14:textId="5280C414" w:rsidR="00EE2870" w:rsidRDefault="00EE2870" w:rsidP="00BA09E2">
            <w:pPr>
              <w:widowControl/>
              <w:tabs>
                <w:tab w:val="left" w:pos="-720"/>
                <w:tab w:val="left" w:pos="0"/>
              </w:tabs>
              <w:suppressAutoHyphens/>
              <w:spacing w:line="247" w:lineRule="exact"/>
              <w:ind w:left="720" w:hanging="720"/>
              <w:rPr>
                <w:rFonts w:ascii="Times New Roman" w:hAnsi="Times New Roman" w:cs="Times New Roman"/>
              </w:rPr>
            </w:pPr>
            <w:r>
              <w:rPr>
                <w:rFonts w:ascii="Times New Roman" w:hAnsi="Times New Roman" w:cs="Times New Roman"/>
              </w:rPr>
              <w:tab/>
            </w:r>
          </w:p>
          <w:p w14:paraId="2B7B89B9" w14:textId="77777777" w:rsidR="00EE2870" w:rsidRDefault="00EE2870" w:rsidP="00BA09E2">
            <w:pPr>
              <w:widowControl/>
              <w:tabs>
                <w:tab w:val="left" w:pos="-720"/>
              </w:tabs>
              <w:suppressAutoHyphens/>
              <w:spacing w:line="247" w:lineRule="exact"/>
              <w:rPr>
                <w:rFonts w:ascii="Times New Roman" w:hAnsi="Times New Roman" w:cs="Times New Roman"/>
              </w:rPr>
            </w:pPr>
          </w:p>
          <w:p w14:paraId="0BFE4A57" w14:textId="5E665003" w:rsidR="00EE2870" w:rsidRDefault="00306CB4" w:rsidP="00BA09E2">
            <w:pPr>
              <w:widowControl/>
              <w:tabs>
                <w:tab w:val="left" w:pos="-720"/>
              </w:tabs>
              <w:suppressAutoHyphens/>
              <w:spacing w:line="247" w:lineRule="exact"/>
              <w:rPr>
                <w:rFonts w:ascii="TimesNewRomanPS-BoldMT" w:hAnsi="TimesNewRomanPS-BoldMT" w:cs="TimesNewRomanPS-BoldMT"/>
                <w:b/>
                <w:bCs/>
              </w:rPr>
            </w:pPr>
            <w:r>
              <w:rPr>
                <w:rFonts w:ascii="TimesNewRomanPS-BoldMT" w:hAnsi="TimesNewRomanPS-BoldMT" w:cs="TimesNewRomanPS-BoldMT"/>
                <w:b/>
                <w:bCs/>
              </w:rPr>
              <w:t>Alexandra Lemelson</w:t>
            </w:r>
          </w:p>
          <w:p w14:paraId="66B2E321" w14:textId="77777777" w:rsidR="00306CB4" w:rsidRDefault="00306CB4" w:rsidP="00BA09E2">
            <w:pPr>
              <w:widowControl/>
              <w:tabs>
                <w:tab w:val="left" w:pos="-720"/>
              </w:tabs>
              <w:suppressAutoHyphens/>
              <w:spacing w:line="247" w:lineRule="exact"/>
              <w:rPr>
                <w:rFonts w:ascii="Times New Roman" w:hAnsi="Times New Roman" w:cs="Times New Roman"/>
              </w:rPr>
            </w:pPr>
          </w:p>
          <w:p w14:paraId="3611947E" w14:textId="77777777" w:rsidR="00A94228" w:rsidRDefault="00A94228" w:rsidP="00306CB4">
            <w:pPr>
              <w:widowControl/>
              <w:tabs>
                <w:tab w:val="right" w:pos="4416"/>
              </w:tabs>
              <w:suppressAutoHyphens/>
              <w:spacing w:after="54" w:line="247" w:lineRule="exact"/>
              <w:rPr>
                <w:rFonts w:ascii="TimesNewRomanPSMT" w:hAnsi="TimesNewRomanPSMT" w:cs="TimesNewRomanPSMT"/>
              </w:rPr>
            </w:pPr>
          </w:p>
          <w:p w14:paraId="35769976" w14:textId="6122F9DB" w:rsidR="003D57CD" w:rsidRPr="003D57CD" w:rsidRDefault="003D57CD" w:rsidP="00306CB4">
            <w:pPr>
              <w:widowControl/>
              <w:tabs>
                <w:tab w:val="right" w:pos="4416"/>
              </w:tabs>
              <w:suppressAutoHyphens/>
              <w:spacing w:after="54" w:line="247" w:lineRule="exact"/>
              <w:rPr>
                <w:rFonts w:ascii="Times New Roman" w:hAnsi="Times New Roman" w:cs="Times New Roman"/>
              </w:rPr>
            </w:pPr>
          </w:p>
        </w:tc>
        <w:tc>
          <w:tcPr>
            <w:tcW w:w="499" w:type="dxa"/>
            <w:tcBorders>
              <w:top w:val="nil"/>
              <w:left w:val="single" w:sz="7" w:space="0" w:color="auto"/>
              <w:bottom w:val="single" w:sz="7" w:space="0" w:color="auto"/>
              <w:right w:val="nil"/>
            </w:tcBorders>
          </w:tcPr>
          <w:p w14:paraId="21EA2401" w14:textId="77777777" w:rsidR="00EE2870" w:rsidRDefault="00EE2870" w:rsidP="00BA09E2">
            <w:pPr>
              <w:widowControl/>
              <w:tabs>
                <w:tab w:val="left" w:pos="-720"/>
              </w:tabs>
              <w:suppressAutoHyphens/>
              <w:spacing w:before="90" w:after="54" w:line="247" w:lineRule="exact"/>
              <w:rPr>
                <w:rFonts w:ascii="Times New Roman" w:hAnsi="Times New Roman" w:cs="Times New Roman"/>
              </w:rPr>
            </w:pPr>
          </w:p>
        </w:tc>
        <w:tc>
          <w:tcPr>
            <w:tcW w:w="3628" w:type="dxa"/>
            <w:tcBorders>
              <w:top w:val="nil"/>
              <w:left w:val="nil"/>
              <w:bottom w:val="single" w:sz="7" w:space="0" w:color="auto"/>
              <w:right w:val="nil"/>
            </w:tcBorders>
          </w:tcPr>
          <w:p w14:paraId="2E73EF90" w14:textId="554F377C" w:rsidR="00EE2870" w:rsidRPr="007E13C4" w:rsidRDefault="007E13C4" w:rsidP="00BA09E2">
            <w:pPr>
              <w:widowControl/>
              <w:tabs>
                <w:tab w:val="left" w:pos="-720"/>
              </w:tabs>
              <w:suppressAutoHyphens/>
              <w:spacing w:before="90" w:line="247" w:lineRule="exact"/>
              <w:rPr>
                <w:rFonts w:ascii="Times New Roman" w:hAnsi="Times New Roman" w:cs="Times New Roman"/>
              </w:rPr>
            </w:pPr>
            <w:r w:rsidRPr="007E13C4">
              <w:rPr>
                <w:rFonts w:ascii="Times New Roman" w:hAnsi="Times New Roman" w:cs="Times New Roman"/>
              </w:rPr>
              <w:t xml:space="preserve">No. </w:t>
            </w:r>
            <w:r w:rsidR="00306CB4">
              <w:rPr>
                <w:rFonts w:ascii="TimesNewRomanPSMT" w:hAnsi="TimesNewRomanPSMT" w:cs="TimesNewRomanPSMT"/>
              </w:rPr>
              <w:t>PL20-521</w:t>
            </w:r>
          </w:p>
          <w:p w14:paraId="359FF4F4" w14:textId="77777777" w:rsidR="00C938FB" w:rsidRDefault="00C938FB" w:rsidP="00471EA9">
            <w:pPr>
              <w:widowControl/>
              <w:tabs>
                <w:tab w:val="left" w:pos="-720"/>
              </w:tabs>
              <w:suppressAutoHyphens/>
              <w:spacing w:after="54" w:line="247" w:lineRule="exact"/>
              <w:rPr>
                <w:rFonts w:ascii="Times New Roman" w:hAnsi="Times New Roman" w:cs="Times New Roman"/>
                <w:b/>
                <w:bCs/>
              </w:rPr>
            </w:pPr>
          </w:p>
          <w:p w14:paraId="5EFAC628" w14:textId="77777777" w:rsidR="00C2351F" w:rsidRDefault="003D57CD" w:rsidP="00471EA9">
            <w:pPr>
              <w:widowControl/>
              <w:tabs>
                <w:tab w:val="left" w:pos="-720"/>
              </w:tabs>
              <w:suppressAutoHyphens/>
              <w:spacing w:after="54" w:line="247" w:lineRule="exact"/>
              <w:rPr>
                <w:rFonts w:ascii="Times New Roman" w:hAnsi="Times New Roman" w:cs="Times New Roman"/>
                <w:b/>
                <w:bCs/>
              </w:rPr>
            </w:pPr>
            <w:r w:rsidRPr="003D57CD">
              <w:rPr>
                <w:rFonts w:ascii="Times New Roman" w:hAnsi="Times New Roman" w:cs="Times New Roman"/>
                <w:b/>
                <w:bCs/>
              </w:rPr>
              <w:t xml:space="preserve">Remand Hearing – </w:t>
            </w:r>
          </w:p>
          <w:p w14:paraId="5A7C807A" w14:textId="759A7452" w:rsidR="00974BA5" w:rsidRDefault="00992175" w:rsidP="00471EA9">
            <w:pPr>
              <w:widowControl/>
              <w:tabs>
                <w:tab w:val="left" w:pos="-720"/>
              </w:tabs>
              <w:suppressAutoHyphens/>
              <w:spacing w:after="54" w:line="247" w:lineRule="exact"/>
              <w:rPr>
                <w:rFonts w:ascii="Times New Roman" w:hAnsi="Times New Roman" w:cs="Times New Roman"/>
                <w:b/>
                <w:bCs/>
              </w:rPr>
            </w:pPr>
            <w:r>
              <w:rPr>
                <w:rFonts w:ascii="Times New Roman" w:hAnsi="Times New Roman" w:cs="Times New Roman"/>
                <w:b/>
                <w:bCs/>
              </w:rPr>
              <w:t xml:space="preserve">Stipulated Additions to </w:t>
            </w:r>
          </w:p>
          <w:p w14:paraId="38510D77" w14:textId="18BE7E2A" w:rsidR="00470CB1" w:rsidRPr="000D5F92" w:rsidRDefault="00C2351F" w:rsidP="00471EA9">
            <w:pPr>
              <w:widowControl/>
              <w:tabs>
                <w:tab w:val="left" w:pos="-720"/>
              </w:tabs>
              <w:suppressAutoHyphens/>
              <w:spacing w:after="54" w:line="247" w:lineRule="exact"/>
              <w:rPr>
                <w:rFonts w:ascii="Times New Roman" w:hAnsi="Times New Roman" w:cs="Times New Roman"/>
                <w:b/>
                <w:bCs/>
              </w:rPr>
            </w:pPr>
            <w:r w:rsidRPr="00C2351F">
              <w:rPr>
                <w:rFonts w:ascii="Times New Roman" w:hAnsi="Times New Roman" w:cs="Times New Roman"/>
                <w:b/>
              </w:rPr>
              <w:t>WITNESS &amp; EXHIBIT LIST</w:t>
            </w:r>
          </w:p>
        </w:tc>
      </w:tr>
    </w:tbl>
    <w:p w14:paraId="6FF60083" w14:textId="77777777" w:rsidR="00BC2FAA" w:rsidRPr="00470CB1" w:rsidRDefault="00BC2FAA" w:rsidP="003736D3">
      <w:pPr>
        <w:widowControl/>
        <w:tabs>
          <w:tab w:val="left" w:pos="-720"/>
          <w:tab w:val="left" w:pos="0"/>
          <w:tab w:val="left" w:pos="720"/>
          <w:tab w:val="left" w:pos="1440"/>
          <w:tab w:val="left" w:pos="2160"/>
        </w:tabs>
        <w:suppressAutoHyphens/>
        <w:spacing w:line="247" w:lineRule="exact"/>
        <w:rPr>
          <w:rFonts w:ascii="Times New Roman" w:hAnsi="Times New Roman" w:cs="Times New Roman"/>
          <w:b/>
          <w:bCs/>
        </w:rPr>
      </w:pPr>
    </w:p>
    <w:p w14:paraId="23A68C32" w14:textId="1A7B095B" w:rsidR="00C2351F" w:rsidRPr="00C2351F" w:rsidRDefault="00C2351F" w:rsidP="00C2351F">
      <w:pPr>
        <w:tabs>
          <w:tab w:val="left" w:pos="-720"/>
        </w:tabs>
        <w:spacing w:line="480" w:lineRule="auto"/>
        <w:jc w:val="both"/>
        <w:rPr>
          <w:rFonts w:ascii="Times New Roman" w:hAnsi="Times New Roman" w:cs="Times New Roman"/>
          <w:spacing w:val="-3"/>
        </w:rPr>
      </w:pPr>
      <w:bookmarkStart w:id="0" w:name="_Hlk164934515"/>
      <w:r>
        <w:rPr>
          <w:spacing w:val="-3"/>
        </w:rPr>
        <w:tab/>
      </w:r>
      <w:r w:rsidR="00974BA5">
        <w:rPr>
          <w:rFonts w:ascii="Times New Roman" w:hAnsi="Times New Roman" w:cs="Times New Roman"/>
        </w:rPr>
        <w:t>Applicant</w:t>
      </w:r>
      <w:r w:rsidR="00992175">
        <w:rPr>
          <w:rFonts w:ascii="Times New Roman" w:hAnsi="Times New Roman" w:cs="Times New Roman"/>
        </w:rPr>
        <w:t xml:space="preserve"> and County</w:t>
      </w:r>
      <w:r w:rsidR="00974BA5">
        <w:rPr>
          <w:rFonts w:ascii="Times New Roman" w:hAnsi="Times New Roman" w:cs="Times New Roman"/>
        </w:rPr>
        <w:t>,</w:t>
      </w:r>
      <w:r w:rsidRPr="00C2351F">
        <w:rPr>
          <w:rFonts w:ascii="Times New Roman" w:hAnsi="Times New Roman" w:cs="Times New Roman"/>
          <w:spacing w:val="-3"/>
        </w:rPr>
        <w:t xml:space="preserve"> by and through its attorneys of record, </w:t>
      </w:r>
      <w:r w:rsidR="00992175">
        <w:rPr>
          <w:rFonts w:ascii="Times New Roman" w:hAnsi="Times New Roman" w:cs="Times New Roman"/>
          <w:spacing w:val="-3"/>
        </w:rPr>
        <w:t xml:space="preserve">and/or County Staff, agree the following </w:t>
      </w:r>
      <w:r w:rsidR="00065B15">
        <w:rPr>
          <w:rFonts w:ascii="Times New Roman" w:hAnsi="Times New Roman" w:cs="Times New Roman"/>
          <w:spacing w:val="-3"/>
        </w:rPr>
        <w:t xml:space="preserve">additional </w:t>
      </w:r>
      <w:r w:rsidR="00992175">
        <w:rPr>
          <w:rFonts w:ascii="Times New Roman" w:hAnsi="Times New Roman" w:cs="Times New Roman"/>
          <w:spacing w:val="-3"/>
        </w:rPr>
        <w:t>witnesses may be called by Applicant</w:t>
      </w:r>
      <w:r w:rsidR="00D15C7E">
        <w:rPr>
          <w:rFonts w:ascii="Times New Roman" w:hAnsi="Times New Roman" w:cs="Times New Roman"/>
          <w:spacing w:val="-3"/>
        </w:rPr>
        <w:t xml:space="preserve">. </w:t>
      </w:r>
    </w:p>
    <w:p w14:paraId="41671A5B" w14:textId="0FDCB011" w:rsidR="00C2351F" w:rsidRPr="00C2351F" w:rsidRDefault="00992175" w:rsidP="00C2351F">
      <w:pPr>
        <w:tabs>
          <w:tab w:val="left" w:pos="-720"/>
        </w:tabs>
        <w:spacing w:line="480" w:lineRule="auto"/>
        <w:jc w:val="center"/>
        <w:rPr>
          <w:rFonts w:ascii="Times New Roman" w:hAnsi="Times New Roman" w:cs="Times New Roman"/>
          <w:b/>
          <w:bCs/>
          <w:spacing w:val="-3"/>
        </w:rPr>
      </w:pPr>
      <w:r>
        <w:rPr>
          <w:rFonts w:ascii="Times New Roman" w:hAnsi="Times New Roman" w:cs="Times New Roman"/>
          <w:b/>
          <w:bCs/>
          <w:spacing w:val="-3"/>
        </w:rPr>
        <w:t xml:space="preserve">ADDITIONAL </w:t>
      </w:r>
      <w:r w:rsidR="00C2351F" w:rsidRPr="00C2351F">
        <w:rPr>
          <w:rFonts w:ascii="Times New Roman" w:hAnsi="Times New Roman" w:cs="Times New Roman"/>
          <w:b/>
          <w:bCs/>
          <w:spacing w:val="-3"/>
        </w:rPr>
        <w:t>WITNESS LIST</w:t>
      </w:r>
    </w:p>
    <w:tbl>
      <w:tblPr>
        <w:tblStyle w:val="TableGrid"/>
        <w:tblW w:w="0" w:type="auto"/>
        <w:tblLook w:val="04A0" w:firstRow="1" w:lastRow="0" w:firstColumn="1" w:lastColumn="0" w:noHBand="0" w:noVBand="1"/>
      </w:tblPr>
      <w:tblGrid>
        <w:gridCol w:w="2515"/>
        <w:gridCol w:w="1710"/>
        <w:gridCol w:w="4549"/>
      </w:tblGrid>
      <w:tr w:rsidR="00CD2298" w14:paraId="0C4AC1B1" w14:textId="77777777" w:rsidTr="00CD2298">
        <w:tc>
          <w:tcPr>
            <w:tcW w:w="2515" w:type="dxa"/>
          </w:tcPr>
          <w:p w14:paraId="11D34B8A" w14:textId="77777777" w:rsidR="00CD2298" w:rsidRPr="00C2351F" w:rsidRDefault="00CD2298" w:rsidP="00C2351F">
            <w:pPr>
              <w:spacing w:line="480" w:lineRule="auto"/>
              <w:jc w:val="center"/>
              <w:rPr>
                <w:rFonts w:ascii="Times New Roman" w:hAnsi="Times New Roman" w:cs="Times New Roman"/>
                <w:b/>
                <w:bCs/>
              </w:rPr>
            </w:pPr>
            <w:r w:rsidRPr="00C2351F">
              <w:rPr>
                <w:rFonts w:ascii="Times New Roman" w:hAnsi="Times New Roman" w:cs="Times New Roman"/>
                <w:b/>
                <w:bCs/>
              </w:rPr>
              <w:t>Name</w:t>
            </w:r>
          </w:p>
        </w:tc>
        <w:tc>
          <w:tcPr>
            <w:tcW w:w="1710" w:type="dxa"/>
          </w:tcPr>
          <w:p w14:paraId="2E74A422" w14:textId="511DD3E2" w:rsidR="00CD2298" w:rsidRPr="00C2351F" w:rsidRDefault="00CD2298" w:rsidP="00C2351F">
            <w:pPr>
              <w:spacing w:line="480" w:lineRule="auto"/>
              <w:jc w:val="center"/>
              <w:rPr>
                <w:rFonts w:ascii="Times New Roman" w:hAnsi="Times New Roman" w:cs="Times New Roman"/>
                <w:b/>
                <w:bCs/>
              </w:rPr>
            </w:pPr>
            <w:r>
              <w:rPr>
                <w:rFonts w:ascii="Times New Roman" w:hAnsi="Times New Roman" w:cs="Times New Roman"/>
                <w:b/>
                <w:bCs/>
              </w:rPr>
              <w:t>Title/ Role</w:t>
            </w:r>
          </w:p>
        </w:tc>
        <w:tc>
          <w:tcPr>
            <w:tcW w:w="4549" w:type="dxa"/>
          </w:tcPr>
          <w:p w14:paraId="4BC98045" w14:textId="0953E43E" w:rsidR="00CD2298" w:rsidRPr="00C2351F" w:rsidRDefault="00CD2298" w:rsidP="00C2351F">
            <w:pPr>
              <w:spacing w:line="480" w:lineRule="auto"/>
              <w:jc w:val="center"/>
              <w:rPr>
                <w:rFonts w:ascii="Times New Roman" w:hAnsi="Times New Roman" w:cs="Times New Roman"/>
                <w:b/>
                <w:bCs/>
              </w:rPr>
            </w:pPr>
            <w:r w:rsidRPr="00C2351F">
              <w:rPr>
                <w:rFonts w:ascii="Times New Roman" w:hAnsi="Times New Roman" w:cs="Times New Roman"/>
                <w:b/>
                <w:bCs/>
              </w:rPr>
              <w:t>Contact Information</w:t>
            </w:r>
          </w:p>
        </w:tc>
      </w:tr>
      <w:tr w:rsidR="00CD2298" w14:paraId="3F81554E" w14:textId="77777777" w:rsidTr="00CD2298">
        <w:tc>
          <w:tcPr>
            <w:tcW w:w="2515" w:type="dxa"/>
          </w:tcPr>
          <w:p w14:paraId="62F8E0C2" w14:textId="77777777" w:rsidR="00065B15" w:rsidRPr="00065B15" w:rsidRDefault="00065B15" w:rsidP="00065B15">
            <w:pPr>
              <w:spacing w:line="480" w:lineRule="auto"/>
              <w:rPr>
                <w:rFonts w:ascii="Times New Roman" w:hAnsi="Times New Roman" w:cs="Times New Roman"/>
              </w:rPr>
            </w:pPr>
            <w:r w:rsidRPr="00065B15">
              <w:rPr>
                <w:rFonts w:ascii="Times New Roman" w:hAnsi="Times New Roman" w:cs="Times New Roman"/>
              </w:rPr>
              <w:t>Eduardo J Vivas DVM, MPVM, PhD</w:t>
            </w:r>
          </w:p>
          <w:p w14:paraId="1B3690C2" w14:textId="27C8F201" w:rsidR="00CD2298" w:rsidRPr="00CD2298" w:rsidRDefault="00CD2298" w:rsidP="00C2351F">
            <w:pPr>
              <w:spacing w:line="480" w:lineRule="auto"/>
              <w:rPr>
                <w:rFonts w:ascii="Times New Roman" w:hAnsi="Times New Roman" w:cs="Times New Roman"/>
              </w:rPr>
            </w:pPr>
          </w:p>
        </w:tc>
        <w:tc>
          <w:tcPr>
            <w:tcW w:w="1710" w:type="dxa"/>
          </w:tcPr>
          <w:p w14:paraId="43D4D252" w14:textId="7B805602" w:rsidR="00CD2298" w:rsidRPr="00CD2298" w:rsidRDefault="00065B15" w:rsidP="00C2351F">
            <w:pPr>
              <w:spacing w:line="480" w:lineRule="auto"/>
              <w:rPr>
                <w:rFonts w:ascii="Times New Roman" w:hAnsi="Times New Roman" w:cs="Times New Roman"/>
              </w:rPr>
            </w:pPr>
            <w:r>
              <w:rPr>
                <w:rFonts w:ascii="Times New Roman" w:hAnsi="Times New Roman" w:cs="Times New Roman"/>
              </w:rPr>
              <w:t>USDA Inspector</w:t>
            </w:r>
          </w:p>
        </w:tc>
        <w:tc>
          <w:tcPr>
            <w:tcW w:w="4549" w:type="dxa"/>
          </w:tcPr>
          <w:p w14:paraId="673A7722" w14:textId="77777777" w:rsidR="00065B15" w:rsidRPr="00065B15" w:rsidRDefault="00065B15" w:rsidP="00065B15">
            <w:pPr>
              <w:rPr>
                <w:rFonts w:ascii="Times New Roman" w:hAnsi="Times New Roman" w:cs="Times New Roman"/>
              </w:rPr>
            </w:pPr>
            <w:r w:rsidRPr="00065B15">
              <w:rPr>
                <w:rFonts w:ascii="Times New Roman" w:hAnsi="Times New Roman" w:cs="Times New Roman"/>
              </w:rPr>
              <w:t>Veterinary Medical Officer</w:t>
            </w:r>
          </w:p>
          <w:p w14:paraId="48F93BCD" w14:textId="77777777" w:rsidR="00065B15" w:rsidRPr="00065B15" w:rsidRDefault="00065B15" w:rsidP="00065B15">
            <w:pPr>
              <w:rPr>
                <w:rFonts w:ascii="Times New Roman" w:hAnsi="Times New Roman" w:cs="Times New Roman"/>
              </w:rPr>
            </w:pPr>
            <w:r w:rsidRPr="00065B15">
              <w:rPr>
                <w:rFonts w:ascii="Times New Roman" w:hAnsi="Times New Roman" w:cs="Times New Roman"/>
              </w:rPr>
              <w:t>Animal Care, Office of Animal Welfare Operations</w:t>
            </w:r>
          </w:p>
          <w:p w14:paraId="1C780942" w14:textId="77777777" w:rsidR="00065B15" w:rsidRPr="00065B15" w:rsidRDefault="00065B15" w:rsidP="00065B15">
            <w:pPr>
              <w:rPr>
                <w:rFonts w:ascii="Times New Roman" w:hAnsi="Times New Roman" w:cs="Times New Roman"/>
              </w:rPr>
            </w:pPr>
            <w:r w:rsidRPr="00065B15">
              <w:rPr>
                <w:rFonts w:ascii="Times New Roman" w:hAnsi="Times New Roman" w:cs="Times New Roman"/>
              </w:rPr>
              <w:t>707-787-0179</w:t>
            </w:r>
          </w:p>
          <w:p w14:paraId="56957A4A" w14:textId="1A2A6391" w:rsidR="00CD2298" w:rsidRPr="00CD2298" w:rsidRDefault="00CD2298" w:rsidP="00CD2298">
            <w:pPr>
              <w:rPr>
                <w:rFonts w:ascii="Times New Roman" w:hAnsi="Times New Roman" w:cs="Times New Roman"/>
              </w:rPr>
            </w:pPr>
          </w:p>
        </w:tc>
      </w:tr>
      <w:tr w:rsidR="00CD2298" w14:paraId="0AD56726" w14:textId="77777777" w:rsidTr="00CD2298">
        <w:tc>
          <w:tcPr>
            <w:tcW w:w="2515" w:type="dxa"/>
          </w:tcPr>
          <w:p w14:paraId="4C6E2C81" w14:textId="42E77D95" w:rsidR="00CD2298" w:rsidRPr="00CD2298" w:rsidRDefault="00065B15" w:rsidP="00622726">
            <w:pPr>
              <w:rPr>
                <w:rFonts w:ascii="Times New Roman" w:hAnsi="Times New Roman" w:cs="Times New Roman"/>
              </w:rPr>
            </w:pPr>
            <w:r>
              <w:rPr>
                <w:rFonts w:ascii="Times New Roman" w:hAnsi="Times New Roman" w:cs="Times New Roman"/>
              </w:rPr>
              <w:t xml:space="preserve">Dr. </w:t>
            </w:r>
            <w:r w:rsidRPr="00065B15">
              <w:rPr>
                <w:rFonts w:ascii="Times New Roman" w:hAnsi="Times New Roman" w:cs="Times New Roman"/>
              </w:rPr>
              <w:t>Diane R. Forbes</w:t>
            </w:r>
          </w:p>
        </w:tc>
        <w:tc>
          <w:tcPr>
            <w:tcW w:w="1710" w:type="dxa"/>
          </w:tcPr>
          <w:p w14:paraId="6C3CC37F" w14:textId="3A094F36" w:rsidR="00CD2298" w:rsidRPr="00CD2298" w:rsidRDefault="00065B15" w:rsidP="00C2351F">
            <w:pPr>
              <w:spacing w:line="480" w:lineRule="auto"/>
              <w:rPr>
                <w:rFonts w:ascii="Times New Roman" w:hAnsi="Times New Roman" w:cs="Times New Roman"/>
              </w:rPr>
            </w:pPr>
            <w:r>
              <w:rPr>
                <w:rFonts w:ascii="Times New Roman" w:hAnsi="Times New Roman" w:cs="Times New Roman"/>
              </w:rPr>
              <w:t>USDA Inspector</w:t>
            </w:r>
          </w:p>
        </w:tc>
        <w:tc>
          <w:tcPr>
            <w:tcW w:w="4549" w:type="dxa"/>
          </w:tcPr>
          <w:p w14:paraId="4AD1FE57" w14:textId="77777777" w:rsidR="00065B15" w:rsidRPr="00065B15" w:rsidRDefault="00065B15" w:rsidP="00065B15">
            <w:pPr>
              <w:rPr>
                <w:rFonts w:ascii="Times New Roman" w:hAnsi="Times New Roman" w:cs="Times New Roman"/>
              </w:rPr>
            </w:pPr>
            <w:r w:rsidRPr="00065B15">
              <w:rPr>
                <w:rFonts w:ascii="Times New Roman" w:hAnsi="Times New Roman" w:cs="Times New Roman"/>
              </w:rPr>
              <w:t>USDA, APHIS, Animal Care</w:t>
            </w:r>
          </w:p>
          <w:p w14:paraId="7517204D" w14:textId="77777777" w:rsidR="00065B15" w:rsidRPr="00065B15" w:rsidRDefault="00065B15" w:rsidP="00065B15">
            <w:pPr>
              <w:rPr>
                <w:rFonts w:ascii="Times New Roman" w:hAnsi="Times New Roman" w:cs="Times New Roman"/>
              </w:rPr>
            </w:pPr>
            <w:r w:rsidRPr="00065B15">
              <w:rPr>
                <w:rFonts w:ascii="Times New Roman" w:hAnsi="Times New Roman" w:cs="Times New Roman"/>
              </w:rPr>
              <w:t>Veterinary Medical Officer</w:t>
            </w:r>
          </w:p>
          <w:p w14:paraId="133F1BDE" w14:textId="77777777" w:rsidR="00065B15" w:rsidRPr="00065B15" w:rsidRDefault="00065B15" w:rsidP="00065B15">
            <w:pPr>
              <w:rPr>
                <w:rFonts w:ascii="Times New Roman" w:hAnsi="Times New Roman" w:cs="Times New Roman"/>
              </w:rPr>
            </w:pPr>
            <w:hyperlink r:id="rId8" w:history="1">
              <w:r w:rsidRPr="00065B15">
                <w:rPr>
                  <w:rStyle w:val="Hyperlink"/>
                  <w:rFonts w:ascii="Times New Roman" w:hAnsi="Times New Roman" w:cs="Times New Roman"/>
                </w:rPr>
                <w:t>diane.r.forbes@usda.gov</w:t>
              </w:r>
            </w:hyperlink>
          </w:p>
          <w:p w14:paraId="771CCAB8" w14:textId="77777777" w:rsidR="00065B15" w:rsidRPr="00065B15" w:rsidRDefault="00065B15" w:rsidP="00065B15">
            <w:pPr>
              <w:rPr>
                <w:rFonts w:ascii="Times New Roman" w:hAnsi="Times New Roman" w:cs="Times New Roman"/>
              </w:rPr>
            </w:pPr>
            <w:r w:rsidRPr="00065B15">
              <w:rPr>
                <w:rFonts w:ascii="Times New Roman" w:hAnsi="Times New Roman" w:cs="Times New Roman"/>
              </w:rPr>
              <w:t>206-478-4881</w:t>
            </w:r>
          </w:p>
          <w:p w14:paraId="7224DA3E" w14:textId="338D325E" w:rsidR="00CD2298" w:rsidRPr="00CD2298" w:rsidRDefault="00CD2298" w:rsidP="00CD2298">
            <w:pPr>
              <w:rPr>
                <w:rFonts w:ascii="Times New Roman" w:hAnsi="Times New Roman" w:cs="Times New Roman"/>
              </w:rPr>
            </w:pPr>
          </w:p>
        </w:tc>
      </w:tr>
    </w:tbl>
    <w:p w14:paraId="7EE9DDB9" w14:textId="7D996B3D" w:rsidR="00065B15" w:rsidRDefault="00065B15" w:rsidP="003D57CD">
      <w:pPr>
        <w:spacing w:line="480" w:lineRule="auto"/>
        <w:rPr>
          <w:rFonts w:ascii="Times New Roman" w:hAnsi="Times New Roman" w:cs="Times New Roman"/>
        </w:rPr>
      </w:pPr>
    </w:p>
    <w:p w14:paraId="01B3F4D5" w14:textId="77777777" w:rsidR="00065B15" w:rsidRDefault="00065B15">
      <w:pPr>
        <w:widowControl/>
        <w:autoSpaceDE/>
        <w:autoSpaceDN/>
        <w:adjustRightInd/>
        <w:rPr>
          <w:rFonts w:ascii="Times New Roman" w:hAnsi="Times New Roman" w:cs="Times New Roman"/>
        </w:rPr>
      </w:pPr>
      <w:r>
        <w:rPr>
          <w:rFonts w:ascii="Times New Roman" w:hAnsi="Times New Roman" w:cs="Times New Roman"/>
        </w:rPr>
        <w:br w:type="page"/>
      </w:r>
    </w:p>
    <w:p w14:paraId="2DA7133A" w14:textId="77777777" w:rsidR="001339F9" w:rsidRDefault="001339F9" w:rsidP="003D57CD">
      <w:pPr>
        <w:spacing w:line="480" w:lineRule="auto"/>
        <w:rPr>
          <w:rFonts w:ascii="Times New Roman" w:hAnsi="Times New Roman" w:cs="Times New Roman"/>
        </w:rPr>
      </w:pPr>
    </w:p>
    <w:p w14:paraId="4F6304F7" w14:textId="00955125" w:rsidR="00C2351F" w:rsidRDefault="00992175" w:rsidP="00065B15">
      <w:pPr>
        <w:widowControl/>
        <w:autoSpaceDE/>
        <w:autoSpaceDN/>
        <w:adjustRightInd/>
        <w:jc w:val="center"/>
        <w:rPr>
          <w:rFonts w:ascii="Times New Roman" w:hAnsi="Times New Roman" w:cs="Times New Roman"/>
          <w:b/>
          <w:bCs/>
          <w:spacing w:val="-3"/>
          <w:u w:val="single"/>
        </w:rPr>
      </w:pPr>
      <w:r>
        <w:rPr>
          <w:rFonts w:ascii="Times New Roman" w:hAnsi="Times New Roman" w:cs="Times New Roman"/>
          <w:b/>
          <w:bCs/>
          <w:spacing w:val="-3"/>
          <w:u w:val="single"/>
        </w:rPr>
        <w:t xml:space="preserve">ADDITIONAL </w:t>
      </w:r>
      <w:r w:rsidR="00C2351F" w:rsidRPr="00C2351F">
        <w:rPr>
          <w:rFonts w:ascii="Times New Roman" w:hAnsi="Times New Roman" w:cs="Times New Roman"/>
          <w:b/>
          <w:bCs/>
          <w:spacing w:val="-3"/>
          <w:u w:val="single"/>
        </w:rPr>
        <w:t>EXHIBIT LIST</w:t>
      </w:r>
    </w:p>
    <w:p w14:paraId="42C05E43" w14:textId="77777777" w:rsidR="00065B15" w:rsidRPr="00065B15" w:rsidRDefault="00065B15" w:rsidP="00065B15">
      <w:pPr>
        <w:widowControl/>
        <w:autoSpaceDE/>
        <w:autoSpaceDN/>
        <w:adjustRightInd/>
        <w:jc w:val="center"/>
        <w:rPr>
          <w:rFonts w:ascii="Times New Roman" w:hAnsi="Times New Roman" w:cs="Times New Roman"/>
        </w:rPr>
      </w:pPr>
    </w:p>
    <w:p w14:paraId="384CE2F3" w14:textId="0E71E08D" w:rsidR="0008563E" w:rsidRPr="0008563E" w:rsidRDefault="0008563E" w:rsidP="0008563E">
      <w:pPr>
        <w:tabs>
          <w:tab w:val="left" w:pos="-720"/>
        </w:tabs>
        <w:spacing w:line="480" w:lineRule="auto"/>
        <w:rPr>
          <w:rFonts w:ascii="Times New Roman" w:hAnsi="Times New Roman" w:cs="Times New Roman"/>
          <w:spacing w:val="-3"/>
        </w:rPr>
      </w:pPr>
      <w:r>
        <w:rPr>
          <w:rFonts w:ascii="Times New Roman" w:hAnsi="Times New Roman" w:cs="Times New Roman"/>
          <w:b/>
          <w:bCs/>
          <w:spacing w:val="-3"/>
        </w:rPr>
        <w:tab/>
      </w:r>
      <w:r w:rsidR="00065B15">
        <w:rPr>
          <w:rFonts w:ascii="Times New Roman" w:hAnsi="Times New Roman" w:cs="Times New Roman"/>
          <w:spacing w:val="-3"/>
        </w:rPr>
        <w:t xml:space="preserve">Applicant and the County agreed to supplement the Site Plan before the Staff Report was due.  Applicant has provided updated Site Plan to the County. The Applicant and County agree the following Site Plan exhibits </w:t>
      </w:r>
      <w:r w:rsidR="00047FEF">
        <w:rPr>
          <w:rFonts w:ascii="Times New Roman" w:hAnsi="Times New Roman" w:cs="Times New Roman"/>
          <w:spacing w:val="-3"/>
        </w:rPr>
        <w:t>shall be submitted into</w:t>
      </w:r>
      <w:r w:rsidR="00065B15">
        <w:rPr>
          <w:rFonts w:ascii="Times New Roman" w:hAnsi="Times New Roman" w:cs="Times New Roman"/>
          <w:spacing w:val="-3"/>
        </w:rPr>
        <w:t xml:space="preserve"> the record. </w:t>
      </w:r>
      <w:r>
        <w:rPr>
          <w:rFonts w:ascii="Times New Roman" w:hAnsi="Times New Roman" w:cs="Times New Roman"/>
          <w:spacing w:val="-3"/>
        </w:rPr>
        <w:t xml:space="preserve"> </w:t>
      </w:r>
    </w:p>
    <w:tbl>
      <w:tblPr>
        <w:tblStyle w:val="TableGrid"/>
        <w:tblW w:w="0" w:type="auto"/>
        <w:tblLayout w:type="fixed"/>
        <w:tblLook w:val="04A0" w:firstRow="1" w:lastRow="0" w:firstColumn="1" w:lastColumn="0" w:noHBand="0" w:noVBand="1"/>
      </w:tblPr>
      <w:tblGrid>
        <w:gridCol w:w="1075"/>
        <w:gridCol w:w="1350"/>
        <w:gridCol w:w="5490"/>
        <w:gridCol w:w="859"/>
      </w:tblGrid>
      <w:tr w:rsidR="00C2351F" w14:paraId="3759D991" w14:textId="77777777" w:rsidTr="0008563E">
        <w:tc>
          <w:tcPr>
            <w:tcW w:w="1075" w:type="dxa"/>
          </w:tcPr>
          <w:p w14:paraId="5748C91E" w14:textId="314FE424" w:rsidR="00C2351F" w:rsidRDefault="00C2351F" w:rsidP="00C2351F">
            <w:pPr>
              <w:rPr>
                <w:rFonts w:ascii="Times New Roman" w:hAnsi="Times New Roman" w:cs="Times New Roman"/>
              </w:rPr>
            </w:pPr>
            <w:r>
              <w:rPr>
                <w:rFonts w:ascii="Times New Roman" w:hAnsi="Times New Roman" w:cs="Times New Roman"/>
              </w:rPr>
              <w:t xml:space="preserve">No. </w:t>
            </w:r>
          </w:p>
        </w:tc>
        <w:tc>
          <w:tcPr>
            <w:tcW w:w="1350" w:type="dxa"/>
          </w:tcPr>
          <w:p w14:paraId="1E586FF3" w14:textId="4A7EB153" w:rsidR="00C2351F" w:rsidRDefault="00C2351F" w:rsidP="00C2351F">
            <w:pPr>
              <w:rPr>
                <w:rFonts w:ascii="Times New Roman" w:hAnsi="Times New Roman" w:cs="Times New Roman"/>
              </w:rPr>
            </w:pPr>
            <w:r>
              <w:rPr>
                <w:rFonts w:ascii="Times New Roman" w:hAnsi="Times New Roman" w:cs="Times New Roman"/>
              </w:rPr>
              <w:t>Date</w:t>
            </w:r>
          </w:p>
        </w:tc>
        <w:tc>
          <w:tcPr>
            <w:tcW w:w="5490" w:type="dxa"/>
          </w:tcPr>
          <w:p w14:paraId="41CB6DE8" w14:textId="500051A8" w:rsidR="00C2351F" w:rsidRDefault="00C2351F" w:rsidP="00C2351F">
            <w:pPr>
              <w:rPr>
                <w:rFonts w:ascii="Times New Roman" w:hAnsi="Times New Roman" w:cs="Times New Roman"/>
              </w:rPr>
            </w:pPr>
            <w:r>
              <w:rPr>
                <w:rFonts w:ascii="Times New Roman" w:hAnsi="Times New Roman" w:cs="Times New Roman"/>
              </w:rPr>
              <w:t>Description</w:t>
            </w:r>
          </w:p>
        </w:tc>
        <w:tc>
          <w:tcPr>
            <w:tcW w:w="859" w:type="dxa"/>
          </w:tcPr>
          <w:p w14:paraId="344432B3" w14:textId="6FD74708" w:rsidR="00C2351F" w:rsidRDefault="00C2351F" w:rsidP="00C2351F">
            <w:pPr>
              <w:rPr>
                <w:rFonts w:ascii="Times New Roman" w:hAnsi="Times New Roman" w:cs="Times New Roman"/>
              </w:rPr>
            </w:pPr>
            <w:r>
              <w:rPr>
                <w:rFonts w:ascii="Times New Roman" w:hAnsi="Times New Roman" w:cs="Times New Roman"/>
              </w:rPr>
              <w:t>Page Count</w:t>
            </w:r>
          </w:p>
        </w:tc>
      </w:tr>
      <w:tr w:rsidR="00C2351F" w14:paraId="48F9489F" w14:textId="77777777" w:rsidTr="0008563E">
        <w:tc>
          <w:tcPr>
            <w:tcW w:w="1075" w:type="dxa"/>
          </w:tcPr>
          <w:p w14:paraId="4FAC7A17" w14:textId="6B8186FF" w:rsidR="00C2351F" w:rsidRPr="0008563E" w:rsidRDefault="008C09A2" w:rsidP="00C2351F">
            <w:pPr>
              <w:rPr>
                <w:rFonts w:ascii="Times New Roman" w:hAnsi="Times New Roman" w:cs="Times New Roman"/>
              </w:rPr>
            </w:pPr>
            <w:r>
              <w:rPr>
                <w:rFonts w:ascii="Times New Roman" w:hAnsi="Times New Roman" w:cs="Times New Roman"/>
              </w:rPr>
              <w:t>App. 1</w:t>
            </w:r>
          </w:p>
        </w:tc>
        <w:tc>
          <w:tcPr>
            <w:tcW w:w="1350" w:type="dxa"/>
          </w:tcPr>
          <w:p w14:paraId="26D4949B" w14:textId="3D4F6F8F" w:rsidR="00C2351F" w:rsidRDefault="00065B15" w:rsidP="00C2351F">
            <w:pPr>
              <w:rPr>
                <w:rFonts w:ascii="Times New Roman" w:hAnsi="Times New Roman" w:cs="Times New Roman"/>
              </w:rPr>
            </w:pPr>
            <w:r>
              <w:rPr>
                <w:rFonts w:ascii="Times New Roman" w:hAnsi="Times New Roman" w:cs="Times New Roman"/>
              </w:rPr>
              <w:t>12/12/2026</w:t>
            </w:r>
          </w:p>
        </w:tc>
        <w:tc>
          <w:tcPr>
            <w:tcW w:w="5490" w:type="dxa"/>
          </w:tcPr>
          <w:p w14:paraId="4455C664" w14:textId="7D9BA93B" w:rsidR="00C2351F" w:rsidRDefault="00184E53" w:rsidP="00C2351F">
            <w:pPr>
              <w:rPr>
                <w:rFonts w:ascii="Times New Roman" w:hAnsi="Times New Roman" w:cs="Times New Roman"/>
              </w:rPr>
            </w:pPr>
            <w:r w:rsidRPr="00184E53">
              <w:rPr>
                <w:rFonts w:ascii="Times New Roman" w:hAnsi="Times New Roman" w:cs="Times New Roman"/>
              </w:rPr>
              <w:t>Puget Sound Doodles</w:t>
            </w:r>
            <w:r w:rsidR="0008563E">
              <w:rPr>
                <w:rFonts w:ascii="Times New Roman" w:hAnsi="Times New Roman" w:cs="Times New Roman"/>
              </w:rPr>
              <w:t xml:space="preserve"> (“PSD”)</w:t>
            </w:r>
            <w:r w:rsidRPr="00184E53">
              <w:rPr>
                <w:rFonts w:ascii="Times New Roman" w:hAnsi="Times New Roman" w:cs="Times New Roman"/>
              </w:rPr>
              <w:t xml:space="preserve"> S</w:t>
            </w:r>
            <w:r>
              <w:rPr>
                <w:rFonts w:ascii="Times New Roman" w:hAnsi="Times New Roman" w:cs="Times New Roman"/>
              </w:rPr>
              <w:t>ite</w:t>
            </w:r>
            <w:r w:rsidRPr="00184E53">
              <w:rPr>
                <w:rFonts w:ascii="Times New Roman" w:hAnsi="Times New Roman" w:cs="Times New Roman"/>
              </w:rPr>
              <w:t xml:space="preserve"> P</w:t>
            </w:r>
            <w:r>
              <w:rPr>
                <w:rFonts w:ascii="Times New Roman" w:hAnsi="Times New Roman" w:cs="Times New Roman"/>
              </w:rPr>
              <w:t>lan</w:t>
            </w:r>
            <w:r w:rsidR="00065B15">
              <w:rPr>
                <w:rFonts w:ascii="Times New Roman" w:hAnsi="Times New Roman" w:cs="Times New Roman"/>
              </w:rPr>
              <w:t xml:space="preserve"> OPTION 1</w:t>
            </w:r>
          </w:p>
        </w:tc>
        <w:tc>
          <w:tcPr>
            <w:tcW w:w="859" w:type="dxa"/>
          </w:tcPr>
          <w:p w14:paraId="29A8BA21" w14:textId="25CB62BE" w:rsidR="00C2351F" w:rsidRDefault="00184E53" w:rsidP="00C2351F">
            <w:pPr>
              <w:rPr>
                <w:rFonts w:ascii="Times New Roman" w:hAnsi="Times New Roman" w:cs="Times New Roman"/>
              </w:rPr>
            </w:pPr>
            <w:r>
              <w:rPr>
                <w:rFonts w:ascii="Times New Roman" w:hAnsi="Times New Roman" w:cs="Times New Roman"/>
              </w:rPr>
              <w:t>1</w:t>
            </w:r>
          </w:p>
        </w:tc>
      </w:tr>
      <w:tr w:rsidR="0008563E" w14:paraId="4772E04C" w14:textId="77777777" w:rsidTr="0008563E">
        <w:tc>
          <w:tcPr>
            <w:tcW w:w="1075" w:type="dxa"/>
          </w:tcPr>
          <w:p w14:paraId="697ACACF" w14:textId="5D644720" w:rsidR="0008563E" w:rsidRPr="0008563E" w:rsidRDefault="008C09A2" w:rsidP="0008563E">
            <w:pPr>
              <w:rPr>
                <w:rFonts w:ascii="Times New Roman" w:hAnsi="Times New Roman" w:cs="Times New Roman"/>
              </w:rPr>
            </w:pPr>
            <w:r>
              <w:rPr>
                <w:rFonts w:ascii="Times New Roman" w:hAnsi="Times New Roman" w:cs="Times New Roman"/>
              </w:rPr>
              <w:t>App.</w:t>
            </w:r>
            <w:r w:rsidR="00065B15">
              <w:rPr>
                <w:rFonts w:ascii="Times New Roman" w:hAnsi="Times New Roman" w:cs="Times New Roman"/>
              </w:rPr>
              <w:t xml:space="preserve"> 2</w:t>
            </w:r>
          </w:p>
        </w:tc>
        <w:tc>
          <w:tcPr>
            <w:tcW w:w="1350" w:type="dxa"/>
          </w:tcPr>
          <w:p w14:paraId="26C36455" w14:textId="53B596BE" w:rsidR="0008563E" w:rsidRDefault="00065B15" w:rsidP="0008563E">
            <w:pPr>
              <w:rPr>
                <w:rFonts w:ascii="Times New Roman" w:hAnsi="Times New Roman" w:cs="Times New Roman"/>
              </w:rPr>
            </w:pPr>
            <w:r>
              <w:rPr>
                <w:rFonts w:ascii="Times New Roman" w:hAnsi="Times New Roman" w:cs="Times New Roman"/>
              </w:rPr>
              <w:t>12/12/2026</w:t>
            </w:r>
          </w:p>
        </w:tc>
        <w:tc>
          <w:tcPr>
            <w:tcW w:w="5490" w:type="dxa"/>
          </w:tcPr>
          <w:p w14:paraId="30ECD165" w14:textId="2DDB15CB" w:rsidR="0008563E" w:rsidRPr="0096791B" w:rsidRDefault="00065B15" w:rsidP="0008563E">
            <w:pPr>
              <w:pStyle w:val="Default"/>
              <w:rPr>
                <w:rFonts w:ascii="Times New Roman" w:hAnsi="Times New Roman" w:cs="Times New Roman"/>
              </w:rPr>
            </w:pPr>
            <w:r>
              <w:rPr>
                <w:rFonts w:ascii="Times New Roman" w:hAnsi="Times New Roman" w:cs="Times New Roman"/>
              </w:rPr>
              <w:t>Puget Sound Doodles (“PSD”) Site Plan OPTION 2</w:t>
            </w:r>
          </w:p>
        </w:tc>
        <w:tc>
          <w:tcPr>
            <w:tcW w:w="859" w:type="dxa"/>
          </w:tcPr>
          <w:p w14:paraId="0829D23B" w14:textId="2DE08848" w:rsidR="0008563E" w:rsidRDefault="00065B15" w:rsidP="0008563E">
            <w:pPr>
              <w:rPr>
                <w:rFonts w:ascii="Times New Roman" w:hAnsi="Times New Roman" w:cs="Times New Roman"/>
              </w:rPr>
            </w:pPr>
            <w:r>
              <w:rPr>
                <w:rFonts w:ascii="Times New Roman" w:hAnsi="Times New Roman" w:cs="Times New Roman"/>
              </w:rPr>
              <w:t>1</w:t>
            </w:r>
          </w:p>
        </w:tc>
      </w:tr>
      <w:tr w:rsidR="00065B15" w14:paraId="343EDC6A" w14:textId="77777777" w:rsidTr="0008563E">
        <w:tc>
          <w:tcPr>
            <w:tcW w:w="1075" w:type="dxa"/>
          </w:tcPr>
          <w:p w14:paraId="62890A0D" w14:textId="4C257D2C" w:rsidR="00065B15" w:rsidRPr="0008563E" w:rsidRDefault="008C09A2" w:rsidP="0008563E">
            <w:pPr>
              <w:rPr>
                <w:rFonts w:ascii="Times New Roman" w:hAnsi="Times New Roman" w:cs="Times New Roman"/>
              </w:rPr>
            </w:pPr>
            <w:r>
              <w:rPr>
                <w:rFonts w:ascii="Times New Roman" w:hAnsi="Times New Roman" w:cs="Times New Roman"/>
              </w:rPr>
              <w:t>App.</w:t>
            </w:r>
            <w:r w:rsidR="00065B15">
              <w:rPr>
                <w:rFonts w:ascii="Times New Roman" w:hAnsi="Times New Roman" w:cs="Times New Roman"/>
              </w:rPr>
              <w:t xml:space="preserve"> 3</w:t>
            </w:r>
          </w:p>
        </w:tc>
        <w:tc>
          <w:tcPr>
            <w:tcW w:w="1350" w:type="dxa"/>
          </w:tcPr>
          <w:p w14:paraId="3E538F15" w14:textId="785AA2F4" w:rsidR="00065B15" w:rsidRDefault="00065B15" w:rsidP="0008563E">
            <w:pPr>
              <w:rPr>
                <w:rFonts w:ascii="Times New Roman" w:hAnsi="Times New Roman" w:cs="Times New Roman"/>
              </w:rPr>
            </w:pPr>
            <w:r>
              <w:rPr>
                <w:rFonts w:ascii="Times New Roman" w:hAnsi="Times New Roman" w:cs="Times New Roman"/>
              </w:rPr>
              <w:t>12/12/2026</w:t>
            </w:r>
          </w:p>
        </w:tc>
        <w:tc>
          <w:tcPr>
            <w:tcW w:w="5490" w:type="dxa"/>
          </w:tcPr>
          <w:p w14:paraId="26A4E3DC" w14:textId="3AA6D906" w:rsidR="00065B15" w:rsidRPr="0096791B" w:rsidRDefault="00065B15" w:rsidP="0008563E">
            <w:pPr>
              <w:pStyle w:val="Default"/>
              <w:rPr>
                <w:rFonts w:ascii="Times New Roman" w:hAnsi="Times New Roman" w:cs="Times New Roman"/>
              </w:rPr>
            </w:pPr>
            <w:r>
              <w:rPr>
                <w:rFonts w:ascii="Times New Roman" w:hAnsi="Times New Roman" w:cs="Times New Roman"/>
              </w:rPr>
              <w:t>Puget Sound Doodles (“PSD”) Site Plan OPTION 3</w:t>
            </w:r>
          </w:p>
        </w:tc>
        <w:tc>
          <w:tcPr>
            <w:tcW w:w="859" w:type="dxa"/>
          </w:tcPr>
          <w:p w14:paraId="1EC6307D" w14:textId="19D9087A" w:rsidR="00065B15" w:rsidRDefault="00065B15" w:rsidP="0008563E">
            <w:pPr>
              <w:rPr>
                <w:rFonts w:ascii="Times New Roman" w:hAnsi="Times New Roman" w:cs="Times New Roman"/>
              </w:rPr>
            </w:pPr>
            <w:r>
              <w:rPr>
                <w:rFonts w:ascii="Times New Roman" w:hAnsi="Times New Roman" w:cs="Times New Roman"/>
              </w:rPr>
              <w:t>1</w:t>
            </w:r>
          </w:p>
        </w:tc>
      </w:tr>
      <w:tr w:rsidR="001C2D34" w14:paraId="2ED395D4" w14:textId="77777777" w:rsidTr="0008563E">
        <w:tc>
          <w:tcPr>
            <w:tcW w:w="1075" w:type="dxa"/>
          </w:tcPr>
          <w:p w14:paraId="335A613F" w14:textId="07F966C7" w:rsidR="001C2D34" w:rsidRPr="0008563E" w:rsidRDefault="001C2D34" w:rsidP="001C2D34">
            <w:pPr>
              <w:rPr>
                <w:rFonts w:ascii="Times New Roman" w:hAnsi="Times New Roman" w:cs="Times New Roman"/>
              </w:rPr>
            </w:pPr>
            <w:r>
              <w:rPr>
                <w:rFonts w:ascii="Times New Roman" w:hAnsi="Times New Roman" w:cs="Times New Roman"/>
              </w:rPr>
              <w:t>App. 4</w:t>
            </w:r>
          </w:p>
        </w:tc>
        <w:tc>
          <w:tcPr>
            <w:tcW w:w="1350" w:type="dxa"/>
          </w:tcPr>
          <w:p w14:paraId="2D517751" w14:textId="12BED638" w:rsidR="001C2D34" w:rsidRDefault="001C2D34" w:rsidP="001C2D34">
            <w:pPr>
              <w:rPr>
                <w:rFonts w:ascii="Times New Roman" w:hAnsi="Times New Roman" w:cs="Times New Roman"/>
              </w:rPr>
            </w:pPr>
            <w:r>
              <w:rPr>
                <w:rFonts w:ascii="Times New Roman" w:hAnsi="Times New Roman" w:cs="Times New Roman"/>
              </w:rPr>
              <w:t>12/12/2026</w:t>
            </w:r>
          </w:p>
        </w:tc>
        <w:tc>
          <w:tcPr>
            <w:tcW w:w="5490" w:type="dxa"/>
          </w:tcPr>
          <w:p w14:paraId="295B3891" w14:textId="23CC457A" w:rsidR="001C2D34" w:rsidRPr="0096791B" w:rsidRDefault="001C2D34" w:rsidP="001C2D34">
            <w:pPr>
              <w:pStyle w:val="Default"/>
              <w:rPr>
                <w:rFonts w:ascii="Times New Roman" w:hAnsi="Times New Roman" w:cs="Times New Roman"/>
              </w:rPr>
            </w:pPr>
            <w:r w:rsidRPr="00184E53">
              <w:rPr>
                <w:rFonts w:ascii="Times New Roman" w:hAnsi="Times New Roman" w:cs="Times New Roman"/>
              </w:rPr>
              <w:t>Puget Sound Doodles</w:t>
            </w:r>
            <w:r>
              <w:rPr>
                <w:rFonts w:ascii="Times New Roman" w:hAnsi="Times New Roman" w:cs="Times New Roman"/>
              </w:rPr>
              <w:t xml:space="preserve"> (“PSD”)</w:t>
            </w:r>
            <w:r w:rsidRPr="00184E53">
              <w:rPr>
                <w:rFonts w:ascii="Times New Roman" w:hAnsi="Times New Roman" w:cs="Times New Roman"/>
              </w:rPr>
              <w:t xml:space="preserve"> S</w:t>
            </w:r>
            <w:r>
              <w:rPr>
                <w:rFonts w:ascii="Times New Roman" w:hAnsi="Times New Roman" w:cs="Times New Roman"/>
              </w:rPr>
              <w:t>ite</w:t>
            </w:r>
            <w:r w:rsidRPr="00184E53">
              <w:rPr>
                <w:rFonts w:ascii="Times New Roman" w:hAnsi="Times New Roman" w:cs="Times New Roman"/>
              </w:rPr>
              <w:t xml:space="preserve"> P</w:t>
            </w:r>
            <w:r>
              <w:rPr>
                <w:rFonts w:ascii="Times New Roman" w:hAnsi="Times New Roman" w:cs="Times New Roman"/>
              </w:rPr>
              <w:t>lan OPTION 1</w:t>
            </w:r>
            <w:r>
              <w:rPr>
                <w:rFonts w:ascii="Times New Roman" w:hAnsi="Times New Roman" w:cs="Times New Roman"/>
              </w:rPr>
              <w:t>A</w:t>
            </w:r>
          </w:p>
        </w:tc>
        <w:tc>
          <w:tcPr>
            <w:tcW w:w="859" w:type="dxa"/>
          </w:tcPr>
          <w:p w14:paraId="2B95D9DC" w14:textId="3E53F618" w:rsidR="001C2D34" w:rsidRDefault="001C2D34" w:rsidP="001C2D34">
            <w:pPr>
              <w:rPr>
                <w:rFonts w:ascii="Times New Roman" w:hAnsi="Times New Roman" w:cs="Times New Roman"/>
              </w:rPr>
            </w:pPr>
            <w:r>
              <w:rPr>
                <w:rFonts w:ascii="Times New Roman" w:hAnsi="Times New Roman" w:cs="Times New Roman"/>
              </w:rPr>
              <w:t>1</w:t>
            </w:r>
          </w:p>
        </w:tc>
      </w:tr>
      <w:tr w:rsidR="001C2D34" w14:paraId="539A41A0" w14:textId="77777777" w:rsidTr="0008563E">
        <w:tc>
          <w:tcPr>
            <w:tcW w:w="1075" w:type="dxa"/>
          </w:tcPr>
          <w:p w14:paraId="42FD52C5" w14:textId="6A5A28DC" w:rsidR="001C2D34" w:rsidRPr="0008563E" w:rsidRDefault="001C2D34" w:rsidP="001C2D34">
            <w:pPr>
              <w:rPr>
                <w:rFonts w:ascii="Times New Roman" w:hAnsi="Times New Roman" w:cs="Times New Roman"/>
              </w:rPr>
            </w:pPr>
            <w:r>
              <w:rPr>
                <w:rFonts w:ascii="Times New Roman" w:hAnsi="Times New Roman" w:cs="Times New Roman"/>
              </w:rPr>
              <w:t>App. 5</w:t>
            </w:r>
          </w:p>
        </w:tc>
        <w:tc>
          <w:tcPr>
            <w:tcW w:w="1350" w:type="dxa"/>
          </w:tcPr>
          <w:p w14:paraId="0B5D1DC7" w14:textId="4122F4F0" w:rsidR="001C2D34" w:rsidRDefault="001C2D34" w:rsidP="001C2D34">
            <w:pPr>
              <w:rPr>
                <w:rFonts w:ascii="Times New Roman" w:hAnsi="Times New Roman" w:cs="Times New Roman"/>
              </w:rPr>
            </w:pPr>
            <w:r>
              <w:rPr>
                <w:rFonts w:ascii="Times New Roman" w:hAnsi="Times New Roman" w:cs="Times New Roman"/>
              </w:rPr>
              <w:t>12/12/2026</w:t>
            </w:r>
          </w:p>
        </w:tc>
        <w:tc>
          <w:tcPr>
            <w:tcW w:w="5490" w:type="dxa"/>
          </w:tcPr>
          <w:p w14:paraId="0E4C088E" w14:textId="6E922FB6" w:rsidR="001C2D34" w:rsidRPr="0096791B" w:rsidRDefault="001C2D34" w:rsidP="001C2D34">
            <w:pPr>
              <w:pStyle w:val="Default"/>
              <w:rPr>
                <w:rFonts w:ascii="Times New Roman" w:hAnsi="Times New Roman" w:cs="Times New Roman"/>
              </w:rPr>
            </w:pPr>
            <w:r>
              <w:rPr>
                <w:rFonts w:ascii="Times New Roman" w:hAnsi="Times New Roman" w:cs="Times New Roman"/>
              </w:rPr>
              <w:t>Puget Sound Doodles (“PSD”) Site Plan OPTION 2</w:t>
            </w:r>
            <w:r>
              <w:rPr>
                <w:rFonts w:ascii="Times New Roman" w:hAnsi="Times New Roman" w:cs="Times New Roman"/>
              </w:rPr>
              <w:t>A</w:t>
            </w:r>
          </w:p>
        </w:tc>
        <w:tc>
          <w:tcPr>
            <w:tcW w:w="859" w:type="dxa"/>
          </w:tcPr>
          <w:p w14:paraId="15F0D7FA" w14:textId="3614DA26" w:rsidR="001C2D34" w:rsidRDefault="001C2D34" w:rsidP="001C2D34">
            <w:pPr>
              <w:rPr>
                <w:rFonts w:ascii="Times New Roman" w:hAnsi="Times New Roman" w:cs="Times New Roman"/>
              </w:rPr>
            </w:pPr>
            <w:r>
              <w:rPr>
                <w:rFonts w:ascii="Times New Roman" w:hAnsi="Times New Roman" w:cs="Times New Roman"/>
              </w:rPr>
              <w:t>1</w:t>
            </w:r>
          </w:p>
        </w:tc>
      </w:tr>
      <w:tr w:rsidR="001C2D34" w14:paraId="642F6A65" w14:textId="77777777" w:rsidTr="0008563E">
        <w:tc>
          <w:tcPr>
            <w:tcW w:w="1075" w:type="dxa"/>
          </w:tcPr>
          <w:p w14:paraId="1829FDD2" w14:textId="40AA701A" w:rsidR="001C2D34" w:rsidRPr="0008563E" w:rsidRDefault="001C2D34" w:rsidP="001C2D34">
            <w:pPr>
              <w:rPr>
                <w:rFonts w:ascii="Times New Roman" w:hAnsi="Times New Roman" w:cs="Times New Roman"/>
              </w:rPr>
            </w:pPr>
            <w:r>
              <w:rPr>
                <w:rFonts w:ascii="Times New Roman" w:hAnsi="Times New Roman" w:cs="Times New Roman"/>
              </w:rPr>
              <w:t>App. 6</w:t>
            </w:r>
          </w:p>
        </w:tc>
        <w:tc>
          <w:tcPr>
            <w:tcW w:w="1350" w:type="dxa"/>
          </w:tcPr>
          <w:p w14:paraId="1DFB2EFE" w14:textId="3599D846" w:rsidR="001C2D34" w:rsidRDefault="001C2D34" w:rsidP="001C2D34">
            <w:pPr>
              <w:rPr>
                <w:rFonts w:ascii="Times New Roman" w:hAnsi="Times New Roman" w:cs="Times New Roman"/>
              </w:rPr>
            </w:pPr>
            <w:r>
              <w:rPr>
                <w:rFonts w:ascii="Times New Roman" w:hAnsi="Times New Roman" w:cs="Times New Roman"/>
              </w:rPr>
              <w:t>12/12/2026</w:t>
            </w:r>
          </w:p>
        </w:tc>
        <w:tc>
          <w:tcPr>
            <w:tcW w:w="5490" w:type="dxa"/>
          </w:tcPr>
          <w:p w14:paraId="4846879C" w14:textId="793D4383" w:rsidR="001C2D34" w:rsidRPr="0096791B" w:rsidRDefault="001C2D34" w:rsidP="001C2D34">
            <w:pPr>
              <w:pStyle w:val="Default"/>
              <w:rPr>
                <w:rFonts w:ascii="Times New Roman" w:hAnsi="Times New Roman" w:cs="Times New Roman"/>
              </w:rPr>
            </w:pPr>
            <w:r>
              <w:rPr>
                <w:rFonts w:ascii="Times New Roman" w:hAnsi="Times New Roman" w:cs="Times New Roman"/>
              </w:rPr>
              <w:t>Puget Sound Doodles (“PSD”) Site Plan OPTION 3</w:t>
            </w:r>
            <w:r>
              <w:rPr>
                <w:rFonts w:ascii="Times New Roman" w:hAnsi="Times New Roman" w:cs="Times New Roman"/>
              </w:rPr>
              <w:t>A</w:t>
            </w:r>
          </w:p>
        </w:tc>
        <w:tc>
          <w:tcPr>
            <w:tcW w:w="859" w:type="dxa"/>
          </w:tcPr>
          <w:p w14:paraId="54CD547F" w14:textId="5901BF11" w:rsidR="001C2D34" w:rsidRDefault="001C2D34" w:rsidP="001C2D34">
            <w:pPr>
              <w:rPr>
                <w:rFonts w:ascii="Times New Roman" w:hAnsi="Times New Roman" w:cs="Times New Roman"/>
              </w:rPr>
            </w:pPr>
            <w:r>
              <w:rPr>
                <w:rFonts w:ascii="Times New Roman" w:hAnsi="Times New Roman" w:cs="Times New Roman"/>
              </w:rPr>
              <w:t>1</w:t>
            </w:r>
          </w:p>
        </w:tc>
      </w:tr>
    </w:tbl>
    <w:p w14:paraId="678A2058" w14:textId="77777777" w:rsidR="001C2D34" w:rsidRDefault="001C2D34" w:rsidP="00C2351F">
      <w:pPr>
        <w:tabs>
          <w:tab w:val="left" w:pos="-720"/>
        </w:tabs>
        <w:spacing w:line="480" w:lineRule="auto"/>
        <w:ind w:left="360"/>
        <w:jc w:val="center"/>
        <w:rPr>
          <w:rFonts w:ascii="Times New Roman" w:hAnsi="Times New Roman" w:cs="Times New Roman"/>
          <w:b/>
          <w:bCs/>
          <w:spacing w:val="-3"/>
          <w:u w:val="single"/>
        </w:rPr>
      </w:pPr>
    </w:p>
    <w:p w14:paraId="233BCD8B" w14:textId="330BD228" w:rsidR="00992175" w:rsidRPr="00992175" w:rsidRDefault="00D15C7E" w:rsidP="00C2351F">
      <w:pPr>
        <w:tabs>
          <w:tab w:val="left" w:pos="-720"/>
        </w:tabs>
        <w:spacing w:line="480" w:lineRule="auto"/>
        <w:ind w:left="360"/>
        <w:jc w:val="center"/>
        <w:rPr>
          <w:rFonts w:ascii="Times New Roman" w:hAnsi="Times New Roman" w:cs="Times New Roman"/>
          <w:b/>
          <w:bCs/>
          <w:spacing w:val="-3"/>
          <w:u w:val="single"/>
        </w:rPr>
      </w:pPr>
      <w:r>
        <w:rPr>
          <w:rFonts w:ascii="Times New Roman" w:hAnsi="Times New Roman" w:cs="Times New Roman"/>
          <w:b/>
          <w:bCs/>
          <w:spacing w:val="-3"/>
          <w:u w:val="single"/>
        </w:rPr>
        <w:t xml:space="preserve">COUNTY </w:t>
      </w:r>
      <w:r w:rsidR="00992175" w:rsidRPr="00992175">
        <w:rPr>
          <w:rFonts w:ascii="Times New Roman" w:hAnsi="Times New Roman" w:cs="Times New Roman"/>
          <w:b/>
          <w:bCs/>
          <w:spacing w:val="-3"/>
          <w:u w:val="single"/>
        </w:rPr>
        <w:t>EXPERTS</w:t>
      </w:r>
    </w:p>
    <w:p w14:paraId="409C7B25" w14:textId="49AE1371" w:rsidR="00992175" w:rsidRPr="00992175" w:rsidRDefault="00992175" w:rsidP="00992175">
      <w:pPr>
        <w:tabs>
          <w:tab w:val="left" w:pos="-720"/>
        </w:tabs>
        <w:spacing w:line="480" w:lineRule="auto"/>
        <w:rPr>
          <w:rFonts w:ascii="Times New Roman" w:hAnsi="Times New Roman" w:cs="Times New Roman"/>
          <w:spacing w:val="-3"/>
        </w:rPr>
      </w:pPr>
      <w:r>
        <w:rPr>
          <w:rFonts w:ascii="Times New Roman" w:hAnsi="Times New Roman" w:cs="Times New Roman"/>
          <w:b/>
          <w:bCs/>
          <w:spacing w:val="-3"/>
        </w:rPr>
        <w:tab/>
      </w:r>
      <w:r>
        <w:rPr>
          <w:rFonts w:ascii="Times New Roman" w:hAnsi="Times New Roman" w:cs="Times New Roman"/>
          <w:spacing w:val="-3"/>
        </w:rPr>
        <w:t>On 2/11/2026, the County suggested it may be useful for the County to have a third</w:t>
      </w:r>
      <w:r w:rsidR="00065B15">
        <w:rPr>
          <w:rFonts w:ascii="Times New Roman" w:hAnsi="Times New Roman" w:cs="Times New Roman"/>
          <w:spacing w:val="-3"/>
        </w:rPr>
        <w:t>-</w:t>
      </w:r>
      <w:r>
        <w:rPr>
          <w:rFonts w:ascii="Times New Roman" w:hAnsi="Times New Roman" w:cs="Times New Roman"/>
          <w:spacing w:val="-3"/>
        </w:rPr>
        <w:t xml:space="preserve">party independent expert to help </w:t>
      </w:r>
      <w:r w:rsidR="00065B15">
        <w:rPr>
          <w:rFonts w:ascii="Times New Roman" w:hAnsi="Times New Roman" w:cs="Times New Roman"/>
          <w:spacing w:val="-3"/>
        </w:rPr>
        <w:t>review the noise issues and proposed mitigation</w:t>
      </w:r>
      <w:r>
        <w:rPr>
          <w:rFonts w:ascii="Times New Roman" w:hAnsi="Times New Roman" w:cs="Times New Roman"/>
          <w:spacing w:val="-3"/>
        </w:rPr>
        <w:t>.  The Applicant and County are working in good faith to determine whether the County may retain an independent qualified sound expert to review the sound reports and/or conduct an additional study, and/or opine on potential noise mitigation.</w:t>
      </w:r>
      <w:r w:rsidR="00D15C7E">
        <w:rPr>
          <w:rFonts w:ascii="Times New Roman" w:hAnsi="Times New Roman" w:cs="Times New Roman"/>
          <w:spacing w:val="-3"/>
        </w:rPr>
        <w:t xml:space="preserve"> </w:t>
      </w:r>
    </w:p>
    <w:p w14:paraId="0A0142EB" w14:textId="027A424D" w:rsidR="00992175" w:rsidRDefault="00065B15" w:rsidP="00C2351F">
      <w:pPr>
        <w:tabs>
          <w:tab w:val="left" w:pos="-720"/>
        </w:tabs>
        <w:jc w:val="both"/>
        <w:rPr>
          <w:rFonts w:ascii="Times New Roman" w:hAnsi="Times New Roman" w:cs="Times New Roman"/>
          <w:b/>
          <w:bCs/>
          <w:spacing w:val="-3"/>
        </w:rPr>
      </w:pPr>
      <w:r w:rsidRPr="00C2351F">
        <w:rPr>
          <w:rFonts w:ascii="Times New Roman" w:hAnsi="Times New Roman" w:cs="Times New Roman"/>
          <w:spacing w:val="-3"/>
        </w:rPr>
        <w:t>DATED this</w:t>
      </w:r>
      <w:r>
        <w:rPr>
          <w:rFonts w:ascii="Times New Roman" w:hAnsi="Times New Roman" w:cs="Times New Roman"/>
          <w:spacing w:val="-3"/>
        </w:rPr>
        <w:t xml:space="preserve"> 12th </w:t>
      </w:r>
      <w:r w:rsidRPr="00C2351F">
        <w:rPr>
          <w:rFonts w:ascii="Times New Roman" w:hAnsi="Times New Roman" w:cs="Times New Roman"/>
          <w:spacing w:val="-3"/>
        </w:rPr>
        <w:t xml:space="preserve"> day </w:t>
      </w:r>
      <w:r>
        <w:rPr>
          <w:rFonts w:ascii="Times New Roman" w:hAnsi="Times New Roman" w:cs="Times New Roman"/>
          <w:spacing w:val="-3"/>
        </w:rPr>
        <w:t>February</w:t>
      </w:r>
      <w:r w:rsidRPr="00C2351F">
        <w:rPr>
          <w:rFonts w:ascii="Times New Roman" w:hAnsi="Times New Roman" w:cs="Times New Roman"/>
          <w:spacing w:val="-3"/>
        </w:rPr>
        <w:t>, 202</w:t>
      </w:r>
      <w:r>
        <w:rPr>
          <w:rFonts w:ascii="Times New Roman" w:hAnsi="Times New Roman" w:cs="Times New Roman"/>
          <w:spacing w:val="-3"/>
        </w:rPr>
        <w:t>6</w:t>
      </w:r>
      <w:r w:rsidRPr="00C2351F">
        <w:rPr>
          <w:rFonts w:ascii="Times New Roman" w:hAnsi="Times New Roman" w:cs="Times New Roman"/>
          <w:spacing w:val="-3"/>
        </w:rPr>
        <w:t>.</w:t>
      </w:r>
    </w:p>
    <w:p w14:paraId="5AA0E1CA" w14:textId="77777777" w:rsidR="00065B15" w:rsidRDefault="00065B15" w:rsidP="00C2351F">
      <w:pPr>
        <w:tabs>
          <w:tab w:val="left" w:pos="-720"/>
        </w:tabs>
        <w:jc w:val="both"/>
        <w:rPr>
          <w:rFonts w:ascii="Times New Roman" w:hAnsi="Times New Roman" w:cs="Times New Roman"/>
          <w:b/>
          <w:bCs/>
          <w:spacing w:val="-3"/>
        </w:rPr>
      </w:pPr>
    </w:p>
    <w:p w14:paraId="2F28D879" w14:textId="2E961DFF" w:rsidR="00065B15" w:rsidRDefault="00065B15" w:rsidP="00C2351F">
      <w:pPr>
        <w:tabs>
          <w:tab w:val="left" w:pos="-720"/>
        </w:tabs>
        <w:jc w:val="both"/>
        <w:rPr>
          <w:rFonts w:ascii="Times New Roman" w:hAnsi="Times New Roman" w:cs="Times New Roman"/>
          <w:b/>
          <w:bCs/>
          <w:spacing w:val="-3"/>
        </w:rPr>
      </w:pPr>
      <w:r>
        <w:rPr>
          <w:rFonts w:ascii="Times New Roman" w:hAnsi="Times New Roman" w:cs="Times New Roman"/>
          <w:b/>
          <w:bCs/>
          <w:spacing w:val="-3"/>
        </w:rPr>
        <w:t>Agreed to and Stipulated by:</w:t>
      </w:r>
    </w:p>
    <w:p w14:paraId="5BF8E35C" w14:textId="2AE91565" w:rsidR="00C2351F" w:rsidRPr="00C2351F" w:rsidRDefault="00C2351F" w:rsidP="00C2351F">
      <w:pPr>
        <w:tabs>
          <w:tab w:val="left" w:pos="-720"/>
        </w:tabs>
        <w:jc w:val="both"/>
        <w:rPr>
          <w:rFonts w:ascii="Times New Roman" w:hAnsi="Times New Roman" w:cs="Times New Roman"/>
          <w:spacing w:val="-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4387"/>
      </w:tblGrid>
      <w:tr w:rsidR="00065B15" w14:paraId="0939CFF6" w14:textId="77777777" w:rsidTr="00D15C7E">
        <w:tc>
          <w:tcPr>
            <w:tcW w:w="4387" w:type="dxa"/>
          </w:tcPr>
          <w:p w14:paraId="539BD728" w14:textId="613E24AD"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r>
              <w:rPr>
                <w:rFonts w:ascii="Times New Roman" w:hAnsi="Times New Roman" w:cs="Times New Roman"/>
              </w:rPr>
              <w:t xml:space="preserve">SKAGIT COUNTY </w:t>
            </w:r>
            <w:r w:rsidR="00D15C7E">
              <w:rPr>
                <w:rFonts w:ascii="Times New Roman" w:hAnsi="Times New Roman" w:cs="Times New Roman"/>
              </w:rPr>
              <w:t>PLANNING AND DEVELOPMENT SERVICES</w:t>
            </w:r>
          </w:p>
          <w:p w14:paraId="581D6090" w14:textId="77777777"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p>
          <w:p w14:paraId="1462A29D" w14:textId="77777777"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p>
          <w:p w14:paraId="3372965E" w14:textId="77777777"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r>
              <w:rPr>
                <w:rFonts w:ascii="Times New Roman" w:hAnsi="Times New Roman" w:cs="Times New Roman"/>
              </w:rPr>
              <w:t xml:space="preserve">By:__/s/ </w:t>
            </w:r>
            <w:r>
              <w:rPr>
                <w:rFonts w:ascii="Times New Roman" w:hAnsi="Times New Roman" w:cs="Times New Roman"/>
                <w:i/>
                <w:iCs/>
              </w:rPr>
              <w:t>Brandon Black</w:t>
            </w:r>
            <w:r>
              <w:rPr>
                <w:rFonts w:ascii="Times New Roman" w:hAnsi="Times New Roman" w:cs="Times New Roman"/>
              </w:rPr>
              <w:t>____________</w:t>
            </w:r>
          </w:p>
          <w:p w14:paraId="2AB91C5E" w14:textId="78A91F49"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r>
              <w:rPr>
                <w:rFonts w:ascii="Times New Roman" w:hAnsi="Times New Roman" w:cs="Times New Roman"/>
              </w:rPr>
              <w:t xml:space="preserve">Brandon Black, </w:t>
            </w:r>
            <w:r w:rsidR="00D15C7E">
              <w:rPr>
                <w:rFonts w:ascii="Times New Roman" w:hAnsi="Times New Roman" w:cs="Times New Roman"/>
              </w:rPr>
              <w:t>Senior Planner</w:t>
            </w:r>
          </w:p>
        </w:tc>
        <w:tc>
          <w:tcPr>
            <w:tcW w:w="4387" w:type="dxa"/>
          </w:tcPr>
          <w:p w14:paraId="74ECDEE0" w14:textId="77777777" w:rsidR="00065B15" w:rsidRDefault="00065B15" w:rsidP="00065B15">
            <w:pPr>
              <w:widowControl/>
              <w:tabs>
                <w:tab w:val="left" w:pos="-720"/>
                <w:tab w:val="left" w:pos="0"/>
                <w:tab w:val="left" w:pos="720"/>
                <w:tab w:val="left" w:pos="1440"/>
                <w:tab w:val="left" w:pos="2160"/>
              </w:tabs>
              <w:suppressAutoHyphens/>
              <w:spacing w:line="247" w:lineRule="exact"/>
              <w:ind w:left="2880" w:hanging="2880"/>
              <w:rPr>
                <w:rFonts w:ascii="Times New Roman" w:hAnsi="Times New Roman" w:cs="Times New Roman"/>
              </w:rPr>
            </w:pPr>
            <w:r>
              <w:rPr>
                <w:rFonts w:ascii="Times New Roman" w:hAnsi="Times New Roman" w:cs="Times New Roman"/>
              </w:rPr>
              <w:t>OJALA LAW, INC., P.S</w:t>
            </w:r>
          </w:p>
          <w:p w14:paraId="6AB7B424" w14:textId="77777777" w:rsidR="00065B15" w:rsidRDefault="00065B15" w:rsidP="00065B15">
            <w:pPr>
              <w:widowControl/>
              <w:tabs>
                <w:tab w:val="left" w:pos="-720"/>
              </w:tabs>
              <w:suppressAutoHyphens/>
              <w:spacing w:line="247" w:lineRule="exact"/>
              <w:rPr>
                <w:rFonts w:ascii="Times New Roman" w:hAnsi="Times New Roman" w:cs="Times New Roman"/>
              </w:rPr>
            </w:pPr>
          </w:p>
          <w:p w14:paraId="1224BBA4" w14:textId="77777777" w:rsidR="00065B15" w:rsidRDefault="00065B15" w:rsidP="00065B15">
            <w:pPr>
              <w:widowControl/>
              <w:tabs>
                <w:tab w:val="left" w:pos="-720"/>
              </w:tabs>
              <w:suppressAutoHyphens/>
              <w:spacing w:line="247" w:lineRule="exact"/>
              <w:rPr>
                <w:rFonts w:ascii="Times New Roman" w:hAnsi="Times New Roman" w:cs="Times New Roman"/>
              </w:rPr>
            </w:pPr>
          </w:p>
          <w:p w14:paraId="2486C9BB" w14:textId="08EACAA5" w:rsidR="00065B15" w:rsidRPr="00C2351F" w:rsidRDefault="00065B15" w:rsidP="00065B15">
            <w:pPr>
              <w:widowControl/>
              <w:tabs>
                <w:tab w:val="left" w:pos="-720"/>
              </w:tabs>
              <w:suppressAutoHyphens/>
              <w:spacing w:line="247" w:lineRule="exact"/>
              <w:rPr>
                <w:rFonts w:ascii="Times New Roman" w:hAnsi="Times New Roman" w:cs="Times New Roman"/>
              </w:rPr>
            </w:pPr>
            <w:r>
              <w:rPr>
                <w:rFonts w:ascii="Times New Roman" w:hAnsi="Times New Roman" w:cs="Times New Roman"/>
              </w:rPr>
              <w:t>By__</w:t>
            </w:r>
            <w:r>
              <w:rPr>
                <w:rFonts w:ascii="Times New Roman" w:hAnsi="Times New Roman" w:cs="Times New Roman"/>
                <w:i/>
                <w:iCs/>
              </w:rPr>
              <w:t>/s/Peter C. Ojala</w:t>
            </w:r>
            <w:r>
              <w:rPr>
                <w:rFonts w:ascii="Times New Roman" w:hAnsi="Times New Roman" w:cs="Times New Roman"/>
              </w:rPr>
              <w:t>______________</w:t>
            </w:r>
          </w:p>
          <w:p w14:paraId="61F5E00D" w14:textId="77777777" w:rsidR="00065B15" w:rsidRPr="00047B44" w:rsidRDefault="00065B15" w:rsidP="00065B15">
            <w:pPr>
              <w:widowControl/>
              <w:tabs>
                <w:tab w:val="left" w:pos="-720"/>
              </w:tabs>
              <w:suppressAutoHyphens/>
              <w:spacing w:line="247" w:lineRule="exac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047B44">
              <w:rPr>
                <w:rFonts w:ascii="Times New Roman" w:hAnsi="Times New Roman" w:cs="Times New Roman"/>
              </w:rPr>
              <w:t xml:space="preserve">PETER C. OJALA   </w:t>
            </w:r>
            <w:smartTag w:uri="urn:schemas-microsoft-com:office:smarttags" w:element="stockticker">
              <w:r w:rsidRPr="00047B44">
                <w:rPr>
                  <w:rFonts w:ascii="Times New Roman" w:hAnsi="Times New Roman" w:cs="Times New Roman"/>
                </w:rPr>
                <w:t>WSBA</w:t>
              </w:r>
            </w:smartTag>
            <w:r w:rsidRPr="00047B44">
              <w:rPr>
                <w:rFonts w:ascii="Times New Roman" w:hAnsi="Times New Roman" w:cs="Times New Roman"/>
              </w:rPr>
              <w:t># 42163</w:t>
            </w:r>
          </w:p>
          <w:p w14:paraId="1A820656" w14:textId="77777777"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p>
        </w:tc>
      </w:tr>
      <w:tr w:rsidR="00065B15" w14:paraId="585CD19C" w14:textId="77777777" w:rsidTr="00D15C7E">
        <w:tc>
          <w:tcPr>
            <w:tcW w:w="4387" w:type="dxa"/>
          </w:tcPr>
          <w:p w14:paraId="09EBC51F" w14:textId="77777777"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p>
        </w:tc>
        <w:tc>
          <w:tcPr>
            <w:tcW w:w="4387" w:type="dxa"/>
          </w:tcPr>
          <w:p w14:paraId="34F5E4F1" w14:textId="77777777" w:rsidR="00065B15" w:rsidRDefault="00065B15"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p>
        </w:tc>
      </w:tr>
    </w:tbl>
    <w:p w14:paraId="5F55A6BC" w14:textId="77777777" w:rsidR="00C2351F" w:rsidRDefault="00C2351F" w:rsidP="00974BA5">
      <w:pPr>
        <w:widowControl/>
        <w:tabs>
          <w:tab w:val="left" w:pos="-720"/>
          <w:tab w:val="left" w:pos="0"/>
          <w:tab w:val="left" w:pos="720"/>
          <w:tab w:val="left" w:pos="1440"/>
          <w:tab w:val="left" w:pos="2160"/>
        </w:tabs>
        <w:suppressAutoHyphens/>
        <w:spacing w:line="247" w:lineRule="exact"/>
        <w:rPr>
          <w:rFonts w:ascii="Times New Roman" w:hAnsi="Times New Roman" w:cs="Times New Roman"/>
        </w:rPr>
      </w:pPr>
    </w:p>
    <w:bookmarkEnd w:id="0"/>
    <w:p w14:paraId="41BCA2F2" w14:textId="77777777" w:rsidR="002A0D44" w:rsidRPr="00B2142C" w:rsidRDefault="002A0D44" w:rsidP="00460CE6">
      <w:pPr>
        <w:widowControl/>
        <w:tabs>
          <w:tab w:val="left" w:pos="-720"/>
        </w:tabs>
        <w:suppressAutoHyphens/>
        <w:spacing w:line="247" w:lineRule="exact"/>
        <w:rPr>
          <w:rFonts w:ascii="Times New Roman" w:hAnsi="Times New Roman" w:cs="Times New Roman"/>
        </w:rPr>
      </w:pPr>
    </w:p>
    <w:sectPr w:rsidR="002A0D44" w:rsidRPr="00B2142C" w:rsidSect="00720FD4">
      <w:headerReference w:type="default" r:id="rId9"/>
      <w:footerReference w:type="default" r:id="rId10"/>
      <w:pgSz w:w="12240" w:h="15840"/>
      <w:pgMar w:top="-1584" w:right="1440" w:bottom="720" w:left="2016"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7C6F" w14:textId="77777777" w:rsidR="00B11232" w:rsidRDefault="00B11232">
      <w:pPr>
        <w:widowControl/>
        <w:spacing w:line="20" w:lineRule="exact"/>
        <w:rPr>
          <w:rFonts w:cs="Times New Roman"/>
        </w:rPr>
      </w:pPr>
    </w:p>
  </w:endnote>
  <w:endnote w:type="continuationSeparator" w:id="0">
    <w:p w14:paraId="47039395" w14:textId="77777777" w:rsidR="00B11232" w:rsidRDefault="00B11232" w:rsidP="00AE0E3C">
      <w:r>
        <w:rPr>
          <w:rFonts w:cs="Times New Roman"/>
        </w:rPr>
        <w:t xml:space="preserve"> </w:t>
      </w:r>
    </w:p>
  </w:endnote>
  <w:endnote w:type="continuationNotice" w:id="1">
    <w:p w14:paraId="4469A3D5" w14:textId="77777777" w:rsidR="00B11232" w:rsidRDefault="00B11232" w:rsidP="00AE0E3C">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ebas Neue">
    <w:charset w:val="00"/>
    <w:family w:val="swiss"/>
    <w:pitch w:val="variable"/>
    <w:sig w:usb0="00000007" w:usb1="00000001"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 w:name="CG Times">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63BAA" w14:textId="77777777" w:rsidR="00C31B04" w:rsidRPr="00DF26E7" w:rsidRDefault="00C31B04" w:rsidP="003B18EA">
    <w:pPr>
      <w:framePr w:w="3329" w:h="1434" w:hRule="exact" w:hSpace="187" w:wrap="around" w:vAnchor="page" w:hAnchor="page" w:x="7600" w:y="14191"/>
      <w:spacing w:line="420" w:lineRule="exact"/>
      <w:jc w:val="center"/>
      <w:rPr>
        <w:rFonts w:ascii="Bebas Neue" w:hAnsi="Bebas Neue"/>
        <w:smallCaps/>
        <w:sz w:val="40"/>
        <w:szCs w:val="40"/>
      </w:rPr>
    </w:pPr>
    <w:r w:rsidRPr="00DF26E7">
      <w:rPr>
        <w:rFonts w:ascii="Bebas Neue" w:hAnsi="Bebas Neue"/>
        <w:smallCaps/>
        <w:sz w:val="40"/>
        <w:szCs w:val="40"/>
      </w:rPr>
      <w:t>O J A L A   L A W</w:t>
    </w:r>
  </w:p>
  <w:p w14:paraId="241BA05B" w14:textId="77777777" w:rsidR="00C31B04" w:rsidRPr="00F06557" w:rsidRDefault="00C31B04" w:rsidP="003B18EA">
    <w:pPr>
      <w:framePr w:w="3329" w:h="1434" w:hRule="exact" w:hSpace="187" w:wrap="around" w:vAnchor="page" w:hAnchor="page" w:x="7600" w:y="14191"/>
      <w:spacing w:line="140" w:lineRule="exact"/>
      <w:jc w:val="center"/>
      <w:rPr>
        <w:rFonts w:ascii="Bebas Neue" w:hAnsi="Bebas Neue"/>
        <w:smallCaps/>
        <w:sz w:val="28"/>
        <w:szCs w:val="28"/>
      </w:rPr>
    </w:pPr>
    <w:r w:rsidRPr="00F06557">
      <w:rPr>
        <w:rFonts w:ascii="Bebas Neue" w:hAnsi="Bebas Neue"/>
        <w:smallCaps/>
        <w:sz w:val="14"/>
        <w:szCs w:val="14"/>
      </w:rPr>
      <w:t xml:space="preserve">I </w:t>
    </w:r>
    <w:r>
      <w:rPr>
        <w:rFonts w:ascii="Bebas Neue" w:hAnsi="Bebas Neue"/>
        <w:smallCaps/>
        <w:sz w:val="14"/>
        <w:szCs w:val="14"/>
      </w:rPr>
      <w:t xml:space="preserve"> </w:t>
    </w:r>
    <w:r w:rsidRPr="00F06557">
      <w:rPr>
        <w:rFonts w:ascii="Bebas Neue" w:hAnsi="Bebas Neue"/>
        <w:smallCaps/>
        <w:sz w:val="14"/>
        <w:szCs w:val="14"/>
      </w:rPr>
      <w:t>N</w:t>
    </w:r>
    <w:r>
      <w:rPr>
        <w:rFonts w:ascii="Bebas Neue" w:hAnsi="Bebas Neue"/>
        <w:smallCaps/>
        <w:sz w:val="14"/>
        <w:szCs w:val="14"/>
      </w:rPr>
      <w:t xml:space="preserve"> </w:t>
    </w:r>
    <w:r w:rsidRPr="00F06557">
      <w:rPr>
        <w:rFonts w:ascii="Bebas Neue" w:hAnsi="Bebas Neue"/>
        <w:smallCaps/>
        <w:sz w:val="14"/>
        <w:szCs w:val="14"/>
      </w:rPr>
      <w:t xml:space="preserve"> C</w:t>
    </w:r>
    <w:r>
      <w:rPr>
        <w:rFonts w:ascii="Bebas Neue" w:hAnsi="Bebas Neue"/>
        <w:smallCaps/>
        <w:sz w:val="14"/>
        <w:szCs w:val="14"/>
      </w:rPr>
      <w:t xml:space="preserve">  </w:t>
    </w:r>
    <w:r w:rsidRPr="00F06557">
      <w:rPr>
        <w:rFonts w:ascii="Bebas Neue" w:hAnsi="Bebas Neue"/>
        <w:smallCaps/>
        <w:sz w:val="14"/>
        <w:szCs w:val="14"/>
      </w:rPr>
      <w:t xml:space="preserve">   P</w:t>
    </w:r>
    <w:r>
      <w:rPr>
        <w:rFonts w:ascii="Bebas Neue" w:hAnsi="Bebas Neue"/>
        <w:smallCaps/>
        <w:sz w:val="14"/>
        <w:szCs w:val="14"/>
      </w:rPr>
      <w:t xml:space="preserve"> </w:t>
    </w:r>
    <w:r w:rsidRPr="00F06557">
      <w:rPr>
        <w:rFonts w:ascii="Bebas Neue" w:hAnsi="Bebas Neue"/>
        <w:smallCaps/>
        <w:sz w:val="14"/>
        <w:szCs w:val="14"/>
      </w:rPr>
      <w:t xml:space="preserve"> S</w:t>
    </w:r>
  </w:p>
  <w:p w14:paraId="52E3945B" w14:textId="77777777" w:rsidR="00C31B04" w:rsidRDefault="00C31B04" w:rsidP="003B18EA">
    <w:pPr>
      <w:framePr w:w="3329" w:h="1434" w:hRule="exact" w:hSpace="187" w:wrap="around" w:vAnchor="page" w:hAnchor="page" w:x="7600" w:y="14191"/>
      <w:jc w:val="center"/>
      <w:rPr>
        <w:rFonts w:ascii="Palatino Linotype" w:hAnsi="Palatino Linotype"/>
        <w:b/>
        <w:smallCaps/>
        <w:sz w:val="14"/>
        <w:szCs w:val="14"/>
      </w:rPr>
    </w:pPr>
    <w:r>
      <w:rPr>
        <w:rFonts w:ascii="Palatino Linotype" w:hAnsi="Palatino Linotype"/>
        <w:b/>
        <w:smallCaps/>
        <w:sz w:val="14"/>
        <w:szCs w:val="14"/>
      </w:rPr>
      <w:t>PO BOX 211</w:t>
    </w:r>
  </w:p>
  <w:p w14:paraId="7FBF5AF8" w14:textId="495A2328" w:rsidR="00C31B04" w:rsidRDefault="00C31B04" w:rsidP="003B18EA">
    <w:pPr>
      <w:framePr w:w="3329" w:h="1434" w:hRule="exact" w:hSpace="187" w:wrap="around" w:vAnchor="page" w:hAnchor="page" w:x="7600" w:y="14191"/>
      <w:jc w:val="center"/>
      <w:rPr>
        <w:rFonts w:ascii="Palatino Linotype" w:hAnsi="Palatino Linotype"/>
        <w:b/>
        <w:smallCaps/>
        <w:sz w:val="14"/>
        <w:szCs w:val="14"/>
      </w:rPr>
    </w:pPr>
    <w:r>
      <w:rPr>
        <w:rFonts w:ascii="Palatino Linotype" w:hAnsi="Palatino Linotype"/>
        <w:b/>
        <w:smallCaps/>
        <w:sz w:val="14"/>
        <w:szCs w:val="14"/>
      </w:rPr>
      <w:t>Snohomish, Washington  98291</w:t>
    </w:r>
  </w:p>
  <w:p w14:paraId="6B11DC38" w14:textId="77777777" w:rsidR="00C31B04" w:rsidRDefault="00C31B04" w:rsidP="003B18EA">
    <w:pPr>
      <w:framePr w:w="3329" w:h="1434" w:hRule="exact" w:hSpace="187" w:wrap="around" w:vAnchor="page" w:hAnchor="page" w:x="7600" w:y="14191"/>
      <w:jc w:val="center"/>
    </w:pPr>
    <w:r>
      <w:rPr>
        <w:rFonts w:ascii="Palatino Linotype" w:hAnsi="Palatino Linotype"/>
        <w:b/>
        <w:smallCaps/>
        <w:sz w:val="14"/>
        <w:szCs w:val="14"/>
      </w:rPr>
      <w:t xml:space="preserve">Phone (360) 568-9825  |  </w:t>
    </w:r>
    <w:hyperlink r:id="rId1" w:history="1">
      <w:r w:rsidRPr="005D7B21">
        <w:rPr>
          <w:rStyle w:val="Hyperlink"/>
          <w:rFonts w:ascii="Palatino Linotype" w:hAnsi="Palatino Linotype"/>
          <w:b/>
          <w:smallCaps/>
          <w:sz w:val="14"/>
          <w:szCs w:val="14"/>
        </w:rPr>
        <w:t>peter@ojalalaw.com</w:t>
      </w:r>
    </w:hyperlink>
    <w:r>
      <w:rPr>
        <w:rFonts w:ascii="Palatino Linotype" w:hAnsi="Palatino Linotype"/>
        <w:b/>
        <w:smallCaps/>
        <w:sz w:val="14"/>
        <w:szCs w:val="14"/>
      </w:rPr>
      <w:t xml:space="preserve"> </w:t>
    </w:r>
  </w:p>
  <w:p w14:paraId="273A4190" w14:textId="77777777" w:rsidR="00C31B04" w:rsidRDefault="00C31B04" w:rsidP="003B18EA">
    <w:pPr>
      <w:framePr w:w="3329" w:h="1434" w:hRule="exact" w:hSpace="187" w:wrap="around" w:vAnchor="page" w:hAnchor="page" w:x="7600" w:y="14191"/>
      <w:shd w:val="clear" w:color="FFFFFF" w:fill="auto"/>
    </w:pPr>
  </w:p>
  <w:p w14:paraId="7ADA9536" w14:textId="77777777" w:rsidR="00C31B04" w:rsidRDefault="00C31B04">
    <w:pPr>
      <w:spacing w:before="140" w:line="100" w:lineRule="exact"/>
      <w:rPr>
        <w:rFonts w:cs="Times New Roman"/>
        <w:sz w:val="10"/>
        <w:szCs w:val="10"/>
      </w:rPr>
    </w:pPr>
  </w:p>
  <w:p w14:paraId="2E9B347A" w14:textId="61A778B3" w:rsidR="00C31B04" w:rsidRDefault="00C31B04">
    <w:pPr>
      <w:widowControl/>
      <w:tabs>
        <w:tab w:val="right" w:pos="8784"/>
      </w:tabs>
      <w:suppressAutoHyphens/>
      <w:spacing w:line="247" w:lineRule="exact"/>
      <w:rPr>
        <w:rFonts w:ascii="CG Times" w:hAnsi="CG Times" w:cs="CG Times"/>
        <w:sz w:val="12"/>
        <w:szCs w:val="12"/>
      </w:rPr>
    </w:pPr>
    <w:r>
      <w:rPr>
        <w:rFonts w:ascii="CG Times" w:hAnsi="CG Times" w:cs="CG Times"/>
        <w:sz w:val="12"/>
        <w:szCs w:val="12"/>
      </w:rPr>
      <w:tab/>
    </w:r>
  </w:p>
  <w:p w14:paraId="1338E98A" w14:textId="6C966B83" w:rsidR="00C31B04" w:rsidRDefault="00C31B04" w:rsidP="007D3062">
    <w:pPr>
      <w:widowControl/>
      <w:tabs>
        <w:tab w:val="right" w:pos="8784"/>
      </w:tabs>
      <w:suppressAutoHyphens/>
      <w:rPr>
        <w:rFonts w:ascii="Book Antiqua" w:hAnsi="Book Antiqua" w:cs="Book Antiqua"/>
        <w:sz w:val="14"/>
        <w:szCs w:val="14"/>
      </w:rPr>
    </w:pPr>
    <w:r>
      <w:rPr>
        <w:rFonts w:ascii="Book Antiqua" w:hAnsi="Book Antiqua" w:cs="Book Antiqua"/>
        <w:b/>
        <w:bCs/>
        <w:sz w:val="14"/>
        <w:szCs w:val="14"/>
      </w:rPr>
      <w:tab/>
    </w:r>
  </w:p>
  <w:p w14:paraId="096415F9" w14:textId="0EA1B481" w:rsidR="00C31B04" w:rsidRDefault="00C31B04" w:rsidP="007D3062">
    <w:pPr>
      <w:widowControl/>
      <w:tabs>
        <w:tab w:val="right" w:pos="8784"/>
      </w:tabs>
      <w:suppressAutoHyphens/>
      <w:rPr>
        <w:rFonts w:ascii="CG Times" w:hAnsi="CG Times" w:cs="CG Times"/>
        <w:sz w:val="12"/>
        <w:szCs w:val="12"/>
      </w:rPr>
    </w:pPr>
    <w:r>
      <w:rPr>
        <w:rFonts w:ascii="CG Times" w:hAnsi="CG Times" w:cs="CG Times"/>
        <w:sz w:val="12"/>
        <w:szCs w:val="12"/>
      </w:rPr>
      <w:tab/>
    </w:r>
  </w:p>
  <w:p w14:paraId="5FABA5D5" w14:textId="0DD0643A" w:rsidR="00C31B04" w:rsidRPr="000F1695" w:rsidRDefault="00C31B04" w:rsidP="000F1695">
    <w:pPr>
      <w:widowControl/>
      <w:tabs>
        <w:tab w:val="right" w:pos="8784"/>
      </w:tabs>
      <w:suppressAutoHyphens/>
      <w:rPr>
        <w:rFonts w:ascii="CG Times" w:hAnsi="CG Times" w:cs="CG Times"/>
        <w:sz w:val="12"/>
        <w:szCs w:val="12"/>
      </w:rPr>
    </w:pPr>
    <w:r>
      <w:rPr>
        <w:rFonts w:ascii="CG Times" w:hAnsi="CG Times" w:cs="CG Times"/>
        <w:sz w:val="12"/>
        <w:szCs w:val="12"/>
      </w:rPr>
      <w:tab/>
    </w:r>
  </w:p>
  <w:p w14:paraId="5705B4F1" w14:textId="7494DC32" w:rsidR="00C31B04" w:rsidRDefault="00C31B04" w:rsidP="007D3062">
    <w:pPr>
      <w:widowControl/>
      <w:tabs>
        <w:tab w:val="right" w:pos="8784"/>
      </w:tabs>
      <w:suppressAutoHyphens/>
      <w:rPr>
        <w:rFonts w:ascii="CG Times" w:hAnsi="CG Times" w:cs="CG Times"/>
        <w:sz w:val="12"/>
        <w:szCs w:val="12"/>
      </w:rPr>
    </w:pPr>
    <w:r>
      <w:rPr>
        <w:rFonts w:ascii="CG Times" w:hAnsi="CG Times" w:cs="CG Times"/>
        <w:sz w:val="12"/>
        <w:szCs w:val="1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A8311" w14:textId="77777777" w:rsidR="00B11232" w:rsidRDefault="00B11232" w:rsidP="00AE0E3C">
      <w:r>
        <w:rPr>
          <w:rFonts w:cs="Times New Roman"/>
        </w:rPr>
        <w:separator/>
      </w:r>
    </w:p>
  </w:footnote>
  <w:footnote w:type="continuationSeparator" w:id="0">
    <w:p w14:paraId="15C848B1" w14:textId="77777777" w:rsidR="00B11232" w:rsidRDefault="00B11232" w:rsidP="0038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CD38" w14:textId="5C0BCBBB" w:rsidR="00C31B04" w:rsidRDefault="00C31B04">
    <w:pPr>
      <w:tabs>
        <w:tab w:val="right" w:pos="-288"/>
      </w:tabs>
      <w:suppressAutoHyphens/>
      <w:spacing w:line="247" w:lineRule="exact"/>
      <w:ind w:left="-1599"/>
      <w:rPr>
        <w:rFonts w:ascii="Times New Roman" w:hAnsi="Times New Roman" w:cs="Times New Roman"/>
      </w:rPr>
    </w:pPr>
    <w:r>
      <w:rPr>
        <w:noProof/>
      </w:rPr>
      <mc:AlternateContent>
        <mc:Choice Requires="wps">
          <w:drawing>
            <wp:anchor distT="0" distB="0" distL="114300" distR="114300" simplePos="0" relativeHeight="251656192" behindDoc="1" locked="0" layoutInCell="0" allowOverlap="1" wp14:anchorId="17BC3740" wp14:editId="693CC984">
              <wp:simplePos x="0" y="0"/>
              <wp:positionH relativeFrom="margin">
                <wp:posOffset>-137160</wp:posOffset>
              </wp:positionH>
              <wp:positionV relativeFrom="page">
                <wp:posOffset>914400</wp:posOffset>
              </wp:positionV>
              <wp:extent cx="5715" cy="8458200"/>
              <wp:effectExtent l="0" t="0" r="13335"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 cy="8458200"/>
                      </a:xfrm>
                      <a:prstGeom prst="rect">
                        <a:avLst/>
                      </a:prstGeom>
                      <a:solidFill>
                        <a:srgbClr val="000000"/>
                      </a:solidFill>
                      <a:ln>
                        <a:noFill/>
                      </a:ln>
                      <a:extLst>
                        <a:ext uri="{91240B29-F687-4F45-9708-019B960494DF}">
                          <a14:hiddenLine xmlns:a14="http://schemas.microsoft.com/office/drawing/2010/main" w="127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54B2C" id="Rectangle 1" o:spid="_x0000_s1026" style="position:absolute;margin-left:-10.8pt;margin-top:1in;width:.45pt;height:66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" o:allowincell="f" fillcolor="black" stroked="f" strokeweight=".1pt">
              <w10:wrap anchorx="margin" anchory="page"/>
            </v:rect>
          </w:pict>
        </mc:Fallback>
      </mc:AlternateContent>
    </w:r>
    <w:r>
      <w:rPr>
        <w:noProof/>
      </w:rPr>
      <mc:AlternateContent>
        <mc:Choice Requires="wps">
          <w:drawing>
            <wp:anchor distT="0" distB="0" distL="114300" distR="114300" simplePos="0" relativeHeight="251657216" behindDoc="1" locked="0" layoutInCell="0" allowOverlap="1" wp14:anchorId="2AA04D25" wp14:editId="2AF55762">
              <wp:simplePos x="0" y="0"/>
              <wp:positionH relativeFrom="margin">
                <wp:posOffset>-165100</wp:posOffset>
              </wp:positionH>
              <wp:positionV relativeFrom="page">
                <wp:posOffset>914400</wp:posOffset>
              </wp:positionV>
              <wp:extent cx="5715" cy="8458200"/>
              <wp:effectExtent l="0" t="0" r="13335"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 cy="8458200"/>
                      </a:xfrm>
                      <a:prstGeom prst="rect">
                        <a:avLst/>
                      </a:prstGeom>
                      <a:solidFill>
                        <a:srgbClr val="000000"/>
                      </a:solidFill>
                      <a:ln>
                        <a:noFill/>
                      </a:ln>
                      <a:extLst>
                        <a:ext uri="{91240B29-F687-4F45-9708-019B960494DF}">
                          <a14:hiddenLine xmlns:a14="http://schemas.microsoft.com/office/drawing/2010/main" w="127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BC6A03" id="Rectangle 2" o:spid="_x0000_s1026" style="position:absolute;margin-left:-13pt;margin-top:1in;width:.45pt;height:6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" o:allowincell="f" fillcolor="black" stroked="f" strokeweight=".1pt">
              <w10:wrap anchorx="margin" anchory="page"/>
            </v:rect>
          </w:pict>
        </mc:Fallback>
      </mc:AlternateContent>
    </w:r>
    <w:r>
      <w:rPr>
        <w:noProof/>
      </w:rPr>
      <mc:AlternateContent>
        <mc:Choice Requires="wps">
          <w:drawing>
            <wp:anchor distT="0" distB="0" distL="114300" distR="114300" simplePos="0" relativeHeight="251658240" behindDoc="1" locked="0" layoutInCell="0" allowOverlap="1" wp14:anchorId="62BC5570" wp14:editId="276C2F0C">
              <wp:simplePos x="0" y="0"/>
              <wp:positionH relativeFrom="margin">
                <wp:posOffset>5694680</wp:posOffset>
              </wp:positionH>
              <wp:positionV relativeFrom="page">
                <wp:posOffset>914400</wp:posOffset>
              </wp:positionV>
              <wp:extent cx="5715" cy="8458200"/>
              <wp:effectExtent l="0" t="0" r="13335"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 cy="8458200"/>
                      </a:xfrm>
                      <a:prstGeom prst="rect">
                        <a:avLst/>
                      </a:prstGeom>
                      <a:solidFill>
                        <a:srgbClr val="000000"/>
                      </a:solidFill>
                      <a:ln>
                        <a:noFill/>
                      </a:ln>
                      <a:extLst>
                        <a:ext uri="{91240B29-F687-4F45-9708-019B960494DF}">
                          <a14:hiddenLine xmlns:a14="http://schemas.microsoft.com/office/drawing/2010/main" w="127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2D272" id="Rectangle 3" o:spid="_x0000_s1026" style="position:absolute;margin-left:448.4pt;margin-top:1in;width:.45pt;height:66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" o:allowincell="f" fillcolor="black" stroked="f" strokeweight=".1pt">
              <w10:wrap anchorx="margin" anchory="page"/>
            </v:rect>
          </w:pict>
        </mc:Fallback>
      </mc:AlternateContent>
    </w:r>
    <w:r>
      <w:rPr>
        <w:rFonts w:ascii="Times New Roman" w:hAnsi="Times New Roman" w:cs="Times New Roman"/>
      </w:rPr>
      <w:tab/>
      <w:t>1</w:t>
    </w:r>
  </w:p>
  <w:p w14:paraId="2406B550" w14:textId="77777777" w:rsidR="00C31B04" w:rsidRDefault="00C31B04">
    <w:pPr>
      <w:tabs>
        <w:tab w:val="right" w:pos="-288"/>
      </w:tabs>
      <w:suppressAutoHyphens/>
      <w:spacing w:line="247" w:lineRule="exact"/>
      <w:ind w:left="-1599"/>
      <w:rPr>
        <w:rFonts w:ascii="Times New Roman" w:hAnsi="Times New Roman" w:cs="Times New Roman"/>
      </w:rPr>
    </w:pPr>
  </w:p>
  <w:p w14:paraId="30667AFB"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2</w:t>
    </w:r>
  </w:p>
  <w:p w14:paraId="6688BC82" w14:textId="77777777" w:rsidR="00C31B04" w:rsidRDefault="00C31B04">
    <w:pPr>
      <w:tabs>
        <w:tab w:val="right" w:pos="-288"/>
      </w:tabs>
      <w:suppressAutoHyphens/>
      <w:spacing w:line="247" w:lineRule="exact"/>
      <w:ind w:left="-1599"/>
      <w:rPr>
        <w:rFonts w:ascii="Times New Roman" w:hAnsi="Times New Roman" w:cs="Times New Roman"/>
      </w:rPr>
    </w:pPr>
  </w:p>
  <w:p w14:paraId="26B4B273"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3</w:t>
    </w:r>
  </w:p>
  <w:p w14:paraId="7D2EBCD7" w14:textId="77777777" w:rsidR="00C31B04" w:rsidRDefault="00C31B04">
    <w:pPr>
      <w:tabs>
        <w:tab w:val="right" w:pos="-288"/>
      </w:tabs>
      <w:suppressAutoHyphens/>
      <w:spacing w:line="247" w:lineRule="exact"/>
      <w:ind w:left="-1599"/>
      <w:rPr>
        <w:rFonts w:ascii="Times New Roman" w:hAnsi="Times New Roman" w:cs="Times New Roman"/>
      </w:rPr>
    </w:pPr>
  </w:p>
  <w:p w14:paraId="050F86DC"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4</w:t>
    </w:r>
  </w:p>
  <w:p w14:paraId="3FB5580D" w14:textId="77777777" w:rsidR="00C31B04" w:rsidRDefault="00C31B04">
    <w:pPr>
      <w:tabs>
        <w:tab w:val="right" w:pos="-288"/>
      </w:tabs>
      <w:suppressAutoHyphens/>
      <w:spacing w:line="247" w:lineRule="exact"/>
      <w:ind w:left="-1599"/>
      <w:rPr>
        <w:rFonts w:ascii="Times New Roman" w:hAnsi="Times New Roman" w:cs="Times New Roman"/>
      </w:rPr>
    </w:pPr>
  </w:p>
  <w:p w14:paraId="2AFFB20E"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5</w:t>
    </w:r>
  </w:p>
  <w:p w14:paraId="2E5E99EE" w14:textId="77777777" w:rsidR="00C31B04" w:rsidRDefault="00C31B04">
    <w:pPr>
      <w:tabs>
        <w:tab w:val="right" w:pos="-288"/>
      </w:tabs>
      <w:suppressAutoHyphens/>
      <w:spacing w:line="247" w:lineRule="exact"/>
      <w:ind w:left="-1599"/>
      <w:rPr>
        <w:rFonts w:ascii="Times New Roman" w:hAnsi="Times New Roman" w:cs="Times New Roman"/>
      </w:rPr>
    </w:pPr>
  </w:p>
  <w:p w14:paraId="7E4406F0"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6</w:t>
    </w:r>
  </w:p>
  <w:p w14:paraId="12CB3055" w14:textId="77777777" w:rsidR="00C31B04" w:rsidRDefault="00C31B04">
    <w:pPr>
      <w:tabs>
        <w:tab w:val="right" w:pos="-288"/>
      </w:tabs>
      <w:suppressAutoHyphens/>
      <w:spacing w:line="247" w:lineRule="exact"/>
      <w:ind w:left="-1599"/>
      <w:rPr>
        <w:rFonts w:ascii="Times New Roman" w:hAnsi="Times New Roman" w:cs="Times New Roman"/>
      </w:rPr>
    </w:pPr>
  </w:p>
  <w:p w14:paraId="1809EC32"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7</w:t>
    </w:r>
  </w:p>
  <w:p w14:paraId="4FB7004C" w14:textId="77777777" w:rsidR="00C31B04" w:rsidRDefault="00C31B04">
    <w:pPr>
      <w:tabs>
        <w:tab w:val="right" w:pos="-288"/>
      </w:tabs>
      <w:suppressAutoHyphens/>
      <w:spacing w:line="247" w:lineRule="exact"/>
      <w:ind w:left="-1599"/>
      <w:rPr>
        <w:rFonts w:ascii="Times New Roman" w:hAnsi="Times New Roman" w:cs="Times New Roman"/>
      </w:rPr>
    </w:pPr>
  </w:p>
  <w:p w14:paraId="3A933E0C"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8</w:t>
    </w:r>
  </w:p>
  <w:p w14:paraId="3DC0356A" w14:textId="77777777" w:rsidR="00C31B04" w:rsidRDefault="00C31B04">
    <w:pPr>
      <w:tabs>
        <w:tab w:val="right" w:pos="-288"/>
      </w:tabs>
      <w:suppressAutoHyphens/>
      <w:spacing w:line="247" w:lineRule="exact"/>
      <w:ind w:left="-1599"/>
      <w:rPr>
        <w:rFonts w:ascii="Times New Roman" w:hAnsi="Times New Roman" w:cs="Times New Roman"/>
      </w:rPr>
    </w:pPr>
  </w:p>
  <w:p w14:paraId="11CE024C"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9</w:t>
    </w:r>
  </w:p>
  <w:p w14:paraId="273AC878" w14:textId="77777777" w:rsidR="00C31B04" w:rsidRDefault="00C31B04">
    <w:pPr>
      <w:tabs>
        <w:tab w:val="right" w:pos="-288"/>
      </w:tabs>
      <w:suppressAutoHyphens/>
      <w:spacing w:line="247" w:lineRule="exact"/>
      <w:ind w:left="-1599"/>
      <w:rPr>
        <w:rFonts w:ascii="Times New Roman" w:hAnsi="Times New Roman" w:cs="Times New Roman"/>
      </w:rPr>
    </w:pPr>
  </w:p>
  <w:p w14:paraId="1529798A"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10</w:t>
    </w:r>
  </w:p>
  <w:p w14:paraId="732863B8" w14:textId="77777777" w:rsidR="00C31B04" w:rsidRDefault="00C31B04">
    <w:pPr>
      <w:tabs>
        <w:tab w:val="right" w:pos="-288"/>
      </w:tabs>
      <w:suppressAutoHyphens/>
      <w:spacing w:line="247" w:lineRule="exact"/>
      <w:ind w:left="-1599"/>
      <w:rPr>
        <w:rFonts w:ascii="Times New Roman" w:hAnsi="Times New Roman" w:cs="Times New Roman"/>
      </w:rPr>
    </w:pPr>
  </w:p>
  <w:p w14:paraId="6F8679B6"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11</w:t>
    </w:r>
  </w:p>
  <w:p w14:paraId="14F81C4D" w14:textId="77777777" w:rsidR="00C31B04" w:rsidRDefault="00C31B04">
    <w:pPr>
      <w:tabs>
        <w:tab w:val="right" w:pos="-288"/>
      </w:tabs>
      <w:suppressAutoHyphens/>
      <w:spacing w:line="247" w:lineRule="exact"/>
      <w:ind w:left="-1599"/>
      <w:rPr>
        <w:rFonts w:ascii="Times New Roman" w:hAnsi="Times New Roman" w:cs="Times New Roman"/>
      </w:rPr>
    </w:pPr>
  </w:p>
  <w:p w14:paraId="0D628015"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12</w:t>
    </w:r>
  </w:p>
  <w:p w14:paraId="16D84B65" w14:textId="77777777" w:rsidR="00C31B04" w:rsidRDefault="00C31B04">
    <w:pPr>
      <w:tabs>
        <w:tab w:val="right" w:pos="-288"/>
      </w:tabs>
      <w:suppressAutoHyphens/>
      <w:spacing w:line="247" w:lineRule="exact"/>
      <w:ind w:left="-1599"/>
      <w:rPr>
        <w:rFonts w:ascii="Times New Roman" w:hAnsi="Times New Roman" w:cs="Times New Roman"/>
      </w:rPr>
    </w:pPr>
  </w:p>
  <w:p w14:paraId="02D12A27"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13</w:t>
    </w:r>
  </w:p>
  <w:p w14:paraId="2D4AC015" w14:textId="77777777" w:rsidR="00C31B04" w:rsidRDefault="00C31B04">
    <w:pPr>
      <w:tabs>
        <w:tab w:val="right" w:pos="-288"/>
      </w:tabs>
      <w:suppressAutoHyphens/>
      <w:spacing w:line="247" w:lineRule="exact"/>
      <w:ind w:left="-1599"/>
      <w:rPr>
        <w:rFonts w:ascii="Times New Roman" w:hAnsi="Times New Roman" w:cs="Times New Roman"/>
      </w:rPr>
    </w:pPr>
  </w:p>
  <w:p w14:paraId="27B7BC06"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14</w:t>
    </w:r>
  </w:p>
  <w:p w14:paraId="4EB50D38" w14:textId="77777777" w:rsidR="00C31B04" w:rsidRDefault="00C31B04">
    <w:pPr>
      <w:tabs>
        <w:tab w:val="right" w:pos="-288"/>
      </w:tabs>
      <w:suppressAutoHyphens/>
      <w:spacing w:line="247" w:lineRule="exact"/>
      <w:ind w:left="-1599"/>
      <w:rPr>
        <w:rFonts w:ascii="Times New Roman" w:hAnsi="Times New Roman" w:cs="Times New Roman"/>
      </w:rPr>
    </w:pPr>
  </w:p>
  <w:p w14:paraId="12C8EB6C"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15</w:t>
    </w:r>
  </w:p>
  <w:p w14:paraId="40FC4C0D" w14:textId="77777777" w:rsidR="00C31B04" w:rsidRDefault="00C31B04">
    <w:pPr>
      <w:tabs>
        <w:tab w:val="right" w:pos="-288"/>
      </w:tabs>
      <w:suppressAutoHyphens/>
      <w:spacing w:line="247" w:lineRule="exact"/>
      <w:ind w:left="-1599"/>
      <w:rPr>
        <w:rFonts w:ascii="Times New Roman" w:hAnsi="Times New Roman" w:cs="Times New Roman"/>
      </w:rPr>
    </w:pPr>
  </w:p>
  <w:p w14:paraId="29FE62F2"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16</w:t>
    </w:r>
  </w:p>
  <w:p w14:paraId="1F2697B0" w14:textId="77777777" w:rsidR="00C31B04" w:rsidRDefault="00C31B04">
    <w:pPr>
      <w:tabs>
        <w:tab w:val="right" w:pos="-288"/>
      </w:tabs>
      <w:suppressAutoHyphens/>
      <w:spacing w:line="247" w:lineRule="exact"/>
      <w:ind w:left="-1599"/>
      <w:rPr>
        <w:rFonts w:ascii="Times New Roman" w:hAnsi="Times New Roman" w:cs="Times New Roman"/>
      </w:rPr>
    </w:pPr>
  </w:p>
  <w:p w14:paraId="2695F023"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17</w:t>
    </w:r>
  </w:p>
  <w:p w14:paraId="612A4734" w14:textId="77777777" w:rsidR="00C31B04" w:rsidRDefault="00C31B04">
    <w:pPr>
      <w:tabs>
        <w:tab w:val="right" w:pos="-288"/>
      </w:tabs>
      <w:suppressAutoHyphens/>
      <w:spacing w:line="247" w:lineRule="exact"/>
      <w:ind w:left="-1599"/>
      <w:rPr>
        <w:rFonts w:ascii="Times New Roman" w:hAnsi="Times New Roman" w:cs="Times New Roman"/>
      </w:rPr>
    </w:pPr>
  </w:p>
  <w:p w14:paraId="2DFA8396"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18</w:t>
    </w:r>
  </w:p>
  <w:p w14:paraId="7E96E855" w14:textId="77777777" w:rsidR="00C31B04" w:rsidRDefault="00C31B04">
    <w:pPr>
      <w:tabs>
        <w:tab w:val="right" w:pos="-288"/>
      </w:tabs>
      <w:suppressAutoHyphens/>
      <w:spacing w:line="247" w:lineRule="exact"/>
      <w:ind w:left="-1599"/>
      <w:rPr>
        <w:rFonts w:ascii="Times New Roman" w:hAnsi="Times New Roman" w:cs="Times New Roman"/>
      </w:rPr>
    </w:pPr>
  </w:p>
  <w:p w14:paraId="7E5BF2B8"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19</w:t>
    </w:r>
  </w:p>
  <w:p w14:paraId="287B8823" w14:textId="77777777" w:rsidR="00C31B04" w:rsidRDefault="00C31B04">
    <w:pPr>
      <w:tabs>
        <w:tab w:val="right" w:pos="-288"/>
      </w:tabs>
      <w:suppressAutoHyphens/>
      <w:spacing w:line="247" w:lineRule="exact"/>
      <w:ind w:left="-1599"/>
      <w:rPr>
        <w:rFonts w:ascii="Times New Roman" w:hAnsi="Times New Roman" w:cs="Times New Roman"/>
      </w:rPr>
    </w:pPr>
  </w:p>
  <w:p w14:paraId="262273F8"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20</w:t>
    </w:r>
  </w:p>
  <w:p w14:paraId="12C7AEFD" w14:textId="77777777" w:rsidR="00C31B04" w:rsidRDefault="00C31B04">
    <w:pPr>
      <w:tabs>
        <w:tab w:val="right" w:pos="-288"/>
      </w:tabs>
      <w:suppressAutoHyphens/>
      <w:spacing w:line="247" w:lineRule="exact"/>
      <w:ind w:left="-1599"/>
      <w:rPr>
        <w:rFonts w:ascii="Times New Roman" w:hAnsi="Times New Roman" w:cs="Times New Roman"/>
      </w:rPr>
    </w:pPr>
  </w:p>
  <w:p w14:paraId="1190D4BD"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21</w:t>
    </w:r>
  </w:p>
  <w:p w14:paraId="7C3E0C4E" w14:textId="77777777" w:rsidR="00C31B04" w:rsidRDefault="00C31B04">
    <w:pPr>
      <w:tabs>
        <w:tab w:val="right" w:pos="-288"/>
      </w:tabs>
      <w:suppressAutoHyphens/>
      <w:spacing w:line="247" w:lineRule="exact"/>
      <w:ind w:left="-1599"/>
      <w:rPr>
        <w:rFonts w:ascii="Times New Roman" w:hAnsi="Times New Roman" w:cs="Times New Roman"/>
      </w:rPr>
    </w:pPr>
  </w:p>
  <w:p w14:paraId="736B0EA2"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22</w:t>
    </w:r>
  </w:p>
  <w:p w14:paraId="6D1D5842" w14:textId="77777777" w:rsidR="00C31B04" w:rsidRDefault="00C31B04">
    <w:pPr>
      <w:tabs>
        <w:tab w:val="right" w:pos="-288"/>
      </w:tabs>
      <w:suppressAutoHyphens/>
      <w:spacing w:line="247" w:lineRule="exact"/>
      <w:ind w:left="-1599"/>
      <w:rPr>
        <w:rFonts w:ascii="Times New Roman" w:hAnsi="Times New Roman" w:cs="Times New Roman"/>
      </w:rPr>
    </w:pPr>
  </w:p>
  <w:p w14:paraId="19CFBC1D" w14:textId="6D5A684A" w:rsidR="00C31B04" w:rsidRDefault="00C31B04" w:rsidP="00165AC4">
    <w:pPr>
      <w:tabs>
        <w:tab w:val="right" w:pos="-288"/>
        <w:tab w:val="left" w:pos="2005"/>
      </w:tabs>
      <w:suppressAutoHyphens/>
      <w:spacing w:line="247" w:lineRule="exact"/>
      <w:ind w:left="-1599"/>
      <w:rPr>
        <w:rFonts w:ascii="Times New Roman" w:hAnsi="Times New Roman" w:cs="Times New Roman"/>
      </w:rPr>
    </w:pPr>
    <w:r>
      <w:rPr>
        <w:rFonts w:ascii="Times New Roman" w:hAnsi="Times New Roman" w:cs="Times New Roman"/>
      </w:rPr>
      <w:tab/>
      <w:t>23</w:t>
    </w:r>
    <w:r w:rsidR="00165AC4">
      <w:rPr>
        <w:rFonts w:ascii="Times New Roman" w:hAnsi="Times New Roman" w:cs="Times New Roman"/>
      </w:rPr>
      <w:tab/>
    </w:r>
  </w:p>
  <w:p w14:paraId="517059CF" w14:textId="77777777" w:rsidR="00C31B04" w:rsidRDefault="00C31B04">
    <w:pPr>
      <w:tabs>
        <w:tab w:val="right" w:pos="-288"/>
      </w:tabs>
      <w:suppressAutoHyphens/>
      <w:spacing w:line="247" w:lineRule="exact"/>
      <w:ind w:left="-1599"/>
      <w:rPr>
        <w:rFonts w:ascii="Times New Roman" w:hAnsi="Times New Roman" w:cs="Times New Roman"/>
      </w:rPr>
    </w:pPr>
  </w:p>
  <w:p w14:paraId="5E3239A8"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24</w:t>
    </w:r>
  </w:p>
  <w:p w14:paraId="47DACB9B" w14:textId="77777777" w:rsidR="00C31B04" w:rsidRDefault="00C31B04">
    <w:pPr>
      <w:tabs>
        <w:tab w:val="right" w:pos="-288"/>
      </w:tabs>
      <w:suppressAutoHyphens/>
      <w:spacing w:line="247" w:lineRule="exact"/>
      <w:ind w:left="-1599"/>
      <w:rPr>
        <w:rFonts w:ascii="Times New Roman" w:hAnsi="Times New Roman" w:cs="Times New Roman"/>
      </w:rPr>
    </w:pPr>
  </w:p>
  <w:p w14:paraId="2FC1D087" w14:textId="77777777"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25</w:t>
    </w:r>
  </w:p>
  <w:p w14:paraId="39698F01" w14:textId="75FD8379" w:rsidR="00C31B04" w:rsidRDefault="00C31B04">
    <w:pPr>
      <w:tabs>
        <w:tab w:val="right" w:pos="-288"/>
      </w:tabs>
      <w:suppressAutoHyphens/>
      <w:spacing w:line="247" w:lineRule="exact"/>
      <w:ind w:left="-1599"/>
      <w:rPr>
        <w:rFonts w:ascii="Times New Roman" w:hAnsi="Times New Roman" w:cs="Times New Roman"/>
      </w:rPr>
    </w:pPr>
  </w:p>
  <w:p w14:paraId="219FE98A" w14:textId="26FDE72C" w:rsidR="00C31B04" w:rsidRDefault="00A94228">
    <w:pPr>
      <w:tabs>
        <w:tab w:val="right" w:pos="-288"/>
      </w:tabs>
      <w:suppressAutoHyphens/>
      <w:spacing w:line="247" w:lineRule="exact"/>
      <w:ind w:left="-1599"/>
      <w:rPr>
        <w:rFonts w:ascii="Times New Roman" w:hAnsi="Times New Roman" w:cs="Times New Roman"/>
      </w:rPr>
    </w:pPr>
    <w:r>
      <w:rPr>
        <w:noProof/>
      </w:rPr>
      <mc:AlternateContent>
        <mc:Choice Requires="wps">
          <w:drawing>
            <wp:anchor distT="0" distB="0" distL="114300" distR="114300" simplePos="0" relativeHeight="251659264" behindDoc="0" locked="0" layoutInCell="0" allowOverlap="1" wp14:anchorId="6E269116" wp14:editId="5F18C561">
              <wp:simplePos x="0" y="0"/>
              <wp:positionH relativeFrom="margin">
                <wp:posOffset>-59821</wp:posOffset>
              </wp:positionH>
              <wp:positionV relativeFrom="paragraph">
                <wp:posOffset>157670</wp:posOffset>
              </wp:positionV>
              <wp:extent cx="2605087" cy="504825"/>
              <wp:effectExtent l="0" t="0" r="5080" b="952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5087"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440E690B" w14:textId="1236849F" w:rsidR="00826FBC" w:rsidRDefault="00A93296">
                          <w:pPr>
                            <w:widowControl/>
                            <w:tabs>
                              <w:tab w:val="left" w:pos="-720"/>
                            </w:tabs>
                            <w:suppressAutoHyphens/>
                            <w:spacing w:line="247" w:lineRule="exact"/>
                            <w:rPr>
                              <w:rFonts w:ascii="Times New Roman" w:hAnsi="Times New Roman" w:cs="Times New Roman"/>
                              <w:sz w:val="20"/>
                              <w:szCs w:val="20"/>
                            </w:rPr>
                          </w:pPr>
                          <w:r w:rsidRPr="00826FBC">
                            <w:rPr>
                              <w:rFonts w:ascii="Times New Roman" w:hAnsi="Times New Roman" w:cs="Times New Roman"/>
                              <w:sz w:val="20"/>
                              <w:szCs w:val="20"/>
                            </w:rPr>
                            <w:t xml:space="preserve">Remand Hearing </w:t>
                          </w:r>
                          <w:r w:rsidR="0008563E" w:rsidRPr="0008563E">
                            <w:rPr>
                              <w:rFonts w:ascii="TimesNewRomanPSMT" w:hAnsi="TimesNewRomanPSMT" w:cs="TimesNewRomanPSMT"/>
                              <w:sz w:val="22"/>
                              <w:szCs w:val="22"/>
                            </w:rPr>
                            <w:t>PL20-521</w:t>
                          </w:r>
                          <w:r w:rsidRPr="00826FBC">
                            <w:rPr>
                              <w:rFonts w:ascii="Times New Roman" w:hAnsi="Times New Roman" w:cs="Times New Roman"/>
                              <w:sz w:val="20"/>
                              <w:szCs w:val="20"/>
                            </w:rPr>
                            <w:t xml:space="preserve">– </w:t>
                          </w:r>
                        </w:p>
                        <w:p w14:paraId="7DAE5B27" w14:textId="65509BBB" w:rsidR="00C31B04" w:rsidRPr="00A93296" w:rsidRDefault="00065B15">
                          <w:pPr>
                            <w:widowControl/>
                            <w:tabs>
                              <w:tab w:val="left" w:pos="-720"/>
                            </w:tabs>
                            <w:suppressAutoHyphens/>
                            <w:spacing w:line="247" w:lineRule="exact"/>
                            <w:rPr>
                              <w:rFonts w:ascii="Times New Roman" w:hAnsi="Times New Roman" w:cs="Times New Roman"/>
                              <w:sz w:val="22"/>
                              <w:szCs w:val="22"/>
                            </w:rPr>
                          </w:pPr>
                          <w:r>
                            <w:rPr>
                              <w:rFonts w:ascii="Times New Roman" w:hAnsi="Times New Roman" w:cs="Times New Roman"/>
                              <w:b/>
                              <w:sz w:val="20"/>
                              <w:szCs w:val="20"/>
                            </w:rPr>
                            <w:t xml:space="preserve">STIPULATED ADDITIONS TO </w:t>
                          </w:r>
                          <w:r w:rsidR="00826FBC" w:rsidRPr="00826FBC">
                            <w:rPr>
                              <w:rFonts w:ascii="Times New Roman" w:hAnsi="Times New Roman" w:cs="Times New Roman"/>
                              <w:b/>
                              <w:sz w:val="20"/>
                              <w:szCs w:val="20"/>
                            </w:rPr>
                            <w:t>WITNESS &amp; EXHIBIT LIST</w:t>
                          </w:r>
                          <w:r w:rsidR="00A93296" w:rsidRPr="00826FBC">
                            <w:rPr>
                              <w:rFonts w:ascii="Times New Roman" w:hAnsi="Times New Roman" w:cs="Times New Roman"/>
                              <w:sz w:val="20"/>
                              <w:szCs w:val="20"/>
                            </w:rPr>
                            <w:t xml:space="preserve"> </w:t>
                          </w:r>
                          <w:r w:rsidR="00C31B04" w:rsidRPr="00826FBC">
                            <w:rPr>
                              <w:rFonts w:ascii="Times New Roman" w:hAnsi="Times New Roman" w:cs="Times New Roman"/>
                              <w:sz w:val="20"/>
                              <w:szCs w:val="20"/>
                            </w:rPr>
                            <w:t xml:space="preserve">- </w:t>
                          </w:r>
                          <w:r w:rsidR="00C31B04" w:rsidRPr="00A93296">
                            <w:rPr>
                              <w:rFonts w:ascii="Times New Roman" w:hAnsi="Times New Roman" w:cs="Times New Roman"/>
                              <w:sz w:val="22"/>
                              <w:szCs w:val="22"/>
                            </w:rPr>
                            <w:fldChar w:fldCharType="begin"/>
                          </w:r>
                          <w:r w:rsidR="00C31B04" w:rsidRPr="00A93296">
                            <w:rPr>
                              <w:rFonts w:ascii="Times New Roman" w:hAnsi="Times New Roman" w:cs="Times New Roman"/>
                              <w:sz w:val="22"/>
                              <w:szCs w:val="22"/>
                            </w:rPr>
                            <w:instrText xml:space="preserve"> PAGE   \* MERGEFORMAT </w:instrText>
                          </w:r>
                          <w:r w:rsidR="00C31B04" w:rsidRPr="00A93296">
                            <w:rPr>
                              <w:rFonts w:ascii="Times New Roman" w:hAnsi="Times New Roman" w:cs="Times New Roman"/>
                              <w:sz w:val="22"/>
                              <w:szCs w:val="22"/>
                            </w:rPr>
                            <w:fldChar w:fldCharType="separate"/>
                          </w:r>
                          <w:r w:rsidR="00C31B04" w:rsidRPr="00A93296">
                            <w:rPr>
                              <w:rFonts w:ascii="Times New Roman" w:hAnsi="Times New Roman" w:cs="Times New Roman"/>
                              <w:noProof/>
                              <w:sz w:val="22"/>
                              <w:szCs w:val="22"/>
                            </w:rPr>
                            <w:t>5</w:t>
                          </w:r>
                          <w:r w:rsidR="00C31B04" w:rsidRPr="00A93296">
                            <w:rPr>
                              <w:rFonts w:ascii="Times New Roman" w:hAnsi="Times New Roman" w:cs="Times New Roman"/>
                              <w:noProof/>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69116" id="Rectangle 4" o:spid="_x0000_s1026" style="position:absolute;left:0;text-align:left;margin-left:-4.7pt;margin-top:12.4pt;width:205.1pt;height:3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" o:allowincell="f" filled="f" stroked="f" strokeweight="0">
              <v:textbox inset="0,0,0,0">
                <w:txbxContent>
                  <w:p w14:paraId="440E690B" w14:textId="1236849F" w:rsidR="00826FBC" w:rsidRDefault="00A93296">
                    <w:pPr>
                      <w:widowControl/>
                      <w:tabs>
                        <w:tab w:val="left" w:pos="-720"/>
                      </w:tabs>
                      <w:suppressAutoHyphens/>
                      <w:spacing w:line="247" w:lineRule="exact"/>
                      <w:rPr>
                        <w:rFonts w:ascii="Times New Roman" w:hAnsi="Times New Roman" w:cs="Times New Roman"/>
                        <w:sz w:val="20"/>
                        <w:szCs w:val="20"/>
                      </w:rPr>
                    </w:pPr>
                    <w:r w:rsidRPr="00826FBC">
                      <w:rPr>
                        <w:rFonts w:ascii="Times New Roman" w:hAnsi="Times New Roman" w:cs="Times New Roman"/>
                        <w:sz w:val="20"/>
                        <w:szCs w:val="20"/>
                      </w:rPr>
                      <w:t xml:space="preserve">Remand Hearing </w:t>
                    </w:r>
                    <w:r w:rsidR="0008563E" w:rsidRPr="0008563E">
                      <w:rPr>
                        <w:rFonts w:ascii="TimesNewRomanPSMT" w:hAnsi="TimesNewRomanPSMT" w:cs="TimesNewRomanPSMT"/>
                        <w:sz w:val="22"/>
                        <w:szCs w:val="22"/>
                      </w:rPr>
                      <w:t>PL20-521</w:t>
                    </w:r>
                    <w:r w:rsidRPr="00826FBC">
                      <w:rPr>
                        <w:rFonts w:ascii="Times New Roman" w:hAnsi="Times New Roman" w:cs="Times New Roman"/>
                        <w:sz w:val="20"/>
                        <w:szCs w:val="20"/>
                      </w:rPr>
                      <w:t xml:space="preserve">– </w:t>
                    </w:r>
                  </w:p>
                  <w:p w14:paraId="7DAE5B27" w14:textId="65509BBB" w:rsidR="00C31B04" w:rsidRPr="00A93296" w:rsidRDefault="00065B15">
                    <w:pPr>
                      <w:widowControl/>
                      <w:tabs>
                        <w:tab w:val="left" w:pos="-720"/>
                      </w:tabs>
                      <w:suppressAutoHyphens/>
                      <w:spacing w:line="247" w:lineRule="exact"/>
                      <w:rPr>
                        <w:rFonts w:ascii="Times New Roman" w:hAnsi="Times New Roman" w:cs="Times New Roman"/>
                        <w:sz w:val="22"/>
                        <w:szCs w:val="22"/>
                      </w:rPr>
                    </w:pPr>
                    <w:r>
                      <w:rPr>
                        <w:rFonts w:ascii="Times New Roman" w:hAnsi="Times New Roman" w:cs="Times New Roman"/>
                        <w:b/>
                        <w:sz w:val="20"/>
                        <w:szCs w:val="20"/>
                      </w:rPr>
                      <w:t xml:space="preserve">STIPULATED ADDITIONS TO </w:t>
                    </w:r>
                    <w:r w:rsidR="00826FBC" w:rsidRPr="00826FBC">
                      <w:rPr>
                        <w:rFonts w:ascii="Times New Roman" w:hAnsi="Times New Roman" w:cs="Times New Roman"/>
                        <w:b/>
                        <w:sz w:val="20"/>
                        <w:szCs w:val="20"/>
                      </w:rPr>
                      <w:t>WITNESS &amp; EXHIBIT LIST</w:t>
                    </w:r>
                    <w:r w:rsidR="00A93296" w:rsidRPr="00826FBC">
                      <w:rPr>
                        <w:rFonts w:ascii="Times New Roman" w:hAnsi="Times New Roman" w:cs="Times New Roman"/>
                        <w:sz w:val="20"/>
                        <w:szCs w:val="20"/>
                      </w:rPr>
                      <w:t xml:space="preserve"> </w:t>
                    </w:r>
                    <w:r w:rsidR="00C31B04" w:rsidRPr="00826FBC">
                      <w:rPr>
                        <w:rFonts w:ascii="Times New Roman" w:hAnsi="Times New Roman" w:cs="Times New Roman"/>
                        <w:sz w:val="20"/>
                        <w:szCs w:val="20"/>
                      </w:rPr>
                      <w:t xml:space="preserve">- </w:t>
                    </w:r>
                    <w:r w:rsidR="00C31B04" w:rsidRPr="00A93296">
                      <w:rPr>
                        <w:rFonts w:ascii="Times New Roman" w:hAnsi="Times New Roman" w:cs="Times New Roman"/>
                        <w:sz w:val="22"/>
                        <w:szCs w:val="22"/>
                      </w:rPr>
                      <w:fldChar w:fldCharType="begin"/>
                    </w:r>
                    <w:r w:rsidR="00C31B04" w:rsidRPr="00A93296">
                      <w:rPr>
                        <w:rFonts w:ascii="Times New Roman" w:hAnsi="Times New Roman" w:cs="Times New Roman"/>
                        <w:sz w:val="22"/>
                        <w:szCs w:val="22"/>
                      </w:rPr>
                      <w:instrText xml:space="preserve"> PAGE   \* MERGEFORMAT </w:instrText>
                    </w:r>
                    <w:r w:rsidR="00C31B04" w:rsidRPr="00A93296">
                      <w:rPr>
                        <w:rFonts w:ascii="Times New Roman" w:hAnsi="Times New Roman" w:cs="Times New Roman"/>
                        <w:sz w:val="22"/>
                        <w:szCs w:val="22"/>
                      </w:rPr>
                      <w:fldChar w:fldCharType="separate"/>
                    </w:r>
                    <w:r w:rsidR="00C31B04" w:rsidRPr="00A93296">
                      <w:rPr>
                        <w:rFonts w:ascii="Times New Roman" w:hAnsi="Times New Roman" w:cs="Times New Roman"/>
                        <w:noProof/>
                        <w:sz w:val="22"/>
                        <w:szCs w:val="22"/>
                      </w:rPr>
                      <w:t>5</w:t>
                    </w:r>
                    <w:r w:rsidR="00C31B04" w:rsidRPr="00A93296">
                      <w:rPr>
                        <w:rFonts w:ascii="Times New Roman" w:hAnsi="Times New Roman" w:cs="Times New Roman"/>
                        <w:noProof/>
                        <w:sz w:val="22"/>
                        <w:szCs w:val="22"/>
                      </w:rPr>
                      <w:fldChar w:fldCharType="end"/>
                    </w:r>
                  </w:p>
                </w:txbxContent>
              </v:textbox>
              <w10:wrap anchorx="margin"/>
            </v:rect>
          </w:pict>
        </mc:Fallback>
      </mc:AlternateContent>
    </w:r>
    <w:r w:rsidR="00C31B04">
      <w:rPr>
        <w:rFonts w:ascii="Times New Roman" w:hAnsi="Times New Roman" w:cs="Times New Roman"/>
      </w:rPr>
      <w:tab/>
      <w:t>26</w:t>
    </w:r>
  </w:p>
  <w:p w14:paraId="0ECF1440" w14:textId="77777777" w:rsidR="00C31B04" w:rsidRDefault="00C31B04">
    <w:pPr>
      <w:tabs>
        <w:tab w:val="right" w:pos="-288"/>
      </w:tabs>
      <w:suppressAutoHyphens/>
      <w:spacing w:line="247" w:lineRule="exact"/>
      <w:ind w:left="-1599"/>
      <w:rPr>
        <w:rFonts w:ascii="Times New Roman" w:hAnsi="Times New Roman" w:cs="Times New Roman"/>
      </w:rPr>
    </w:pPr>
  </w:p>
  <w:p w14:paraId="394888CF" w14:textId="73267FB3" w:rsidR="00C31B04" w:rsidRDefault="00C31B04">
    <w:pPr>
      <w:tabs>
        <w:tab w:val="right" w:pos="-288"/>
      </w:tabs>
      <w:suppressAutoHyphens/>
      <w:spacing w:line="247" w:lineRule="exact"/>
      <w:ind w:left="-1599"/>
      <w:rPr>
        <w:rFonts w:ascii="Times New Roman" w:hAnsi="Times New Roman" w:cs="Times New Roman"/>
      </w:rPr>
    </w:pPr>
    <w:r>
      <w:rPr>
        <w:rFonts w:ascii="Times New Roman" w:hAnsi="Times New Roman" w:cs="Times New Roman"/>
      </w:rPr>
      <w:tab/>
      <w:t>27</w:t>
    </w:r>
  </w:p>
  <w:p w14:paraId="2EB53176" w14:textId="77777777" w:rsidR="00C31B04" w:rsidRDefault="00C31B04">
    <w:pPr>
      <w:spacing w:after="140" w:line="100" w:lineRule="exact"/>
      <w:rPr>
        <w:rFonts w:cs="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00C71E4"/>
    <w:multiLevelType w:val="hybridMultilevel"/>
    <w:tmpl w:val="E5383C3A"/>
    <w:lvl w:ilvl="0" w:tplc="F8267A1E">
      <w:start w:val="1"/>
      <w:numFmt w:val="decimal"/>
      <w:lvlText w:val="%1."/>
      <w:lvlJc w:val="left"/>
      <w:pPr>
        <w:ind w:left="1140" w:hanging="360"/>
      </w:pPr>
      <w:rPr>
        <w:rFonts w:hint="default"/>
        <w:b w:val="0"/>
        <w:bCs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009A37C4"/>
    <w:multiLevelType w:val="hybridMultilevel"/>
    <w:tmpl w:val="673E3EE2"/>
    <w:lvl w:ilvl="0" w:tplc="1766EA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8D61C9"/>
    <w:multiLevelType w:val="hybridMultilevel"/>
    <w:tmpl w:val="5B4CCE40"/>
    <w:lvl w:ilvl="0" w:tplc="51D0018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B83228"/>
    <w:multiLevelType w:val="multilevel"/>
    <w:tmpl w:val="D3200D76"/>
    <w:lvl w:ilvl="0">
      <w:start w:val="1"/>
      <w:numFmt w:val="upperRoman"/>
      <w:lvlText w:val="%1."/>
      <w:lvlJc w:val="left"/>
      <w:pPr>
        <w:ind w:left="720" w:hanging="720"/>
      </w:pPr>
      <w:rPr>
        <w:rFonts w:hint="default"/>
        <w:b/>
        <w:bCs/>
      </w:rPr>
    </w:lvl>
    <w:lvl w:ilvl="1">
      <w:start w:val="1"/>
      <w:numFmt w:val="decimal"/>
      <w:isLgl/>
      <w:lvlText w:val="%1.%2"/>
      <w:lvlJc w:val="left"/>
      <w:pPr>
        <w:ind w:left="99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0CFC53D9"/>
    <w:multiLevelType w:val="multilevel"/>
    <w:tmpl w:val="D3200D76"/>
    <w:lvl w:ilvl="0">
      <w:start w:val="1"/>
      <w:numFmt w:val="upperRoman"/>
      <w:lvlText w:val="%1."/>
      <w:lvlJc w:val="left"/>
      <w:pPr>
        <w:ind w:left="720" w:hanging="72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15:restartNumberingAfterBreak="0">
    <w:nsid w:val="0E4408BC"/>
    <w:multiLevelType w:val="hybridMultilevel"/>
    <w:tmpl w:val="AA18DA6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F491B03"/>
    <w:multiLevelType w:val="multilevel"/>
    <w:tmpl w:val="DBF8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8B3B4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33F1D1E"/>
    <w:multiLevelType w:val="hybridMultilevel"/>
    <w:tmpl w:val="5EDCB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313B3D"/>
    <w:multiLevelType w:val="multilevel"/>
    <w:tmpl w:val="C5AE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380174"/>
    <w:multiLevelType w:val="hybridMultilevel"/>
    <w:tmpl w:val="3AA66CAA"/>
    <w:lvl w:ilvl="0" w:tplc="7536362A">
      <w:start w:val="10"/>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18034D61"/>
    <w:multiLevelType w:val="hybridMultilevel"/>
    <w:tmpl w:val="2C0664FC"/>
    <w:lvl w:ilvl="0" w:tplc="69542014">
      <w:start w:val="1"/>
      <w:numFmt w:val="upperRoman"/>
      <w:lvlText w:val="%1."/>
      <w:lvlJc w:val="left"/>
      <w:pPr>
        <w:ind w:left="1440" w:hanging="720"/>
      </w:pPr>
      <w:rPr>
        <w:rFonts w:hint="default"/>
      </w:rPr>
    </w:lvl>
    <w:lvl w:ilvl="1" w:tplc="9D428C8E">
      <w:start w:val="1"/>
      <w:numFmt w:val="lowerLetter"/>
      <w:lvlText w:val="%2."/>
      <w:lvlJc w:val="left"/>
      <w:pPr>
        <w:ind w:left="1800" w:hanging="360"/>
      </w:pPr>
      <w:rPr>
        <w:b/>
        <w:bCs/>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D9C332F"/>
    <w:multiLevelType w:val="hybridMultilevel"/>
    <w:tmpl w:val="10943900"/>
    <w:lvl w:ilvl="0" w:tplc="A72CE1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64EB0"/>
    <w:multiLevelType w:val="hybridMultilevel"/>
    <w:tmpl w:val="5CD4B04C"/>
    <w:lvl w:ilvl="0" w:tplc="A9BC03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951BB"/>
    <w:multiLevelType w:val="hybridMultilevel"/>
    <w:tmpl w:val="8BC21198"/>
    <w:lvl w:ilvl="0" w:tplc="698EE88A">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23DC5CFF"/>
    <w:multiLevelType w:val="hybridMultilevel"/>
    <w:tmpl w:val="A6CC4A66"/>
    <w:lvl w:ilvl="0" w:tplc="E35CEA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F1597"/>
    <w:multiLevelType w:val="hybridMultilevel"/>
    <w:tmpl w:val="CFEC3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43021C"/>
    <w:multiLevelType w:val="hybridMultilevel"/>
    <w:tmpl w:val="D0F257FE"/>
    <w:lvl w:ilvl="0" w:tplc="A7C0F620">
      <w:start w:val="1"/>
      <w:numFmt w:val="decimal"/>
      <w:lvlText w:val="%1."/>
      <w:lvlJc w:val="left"/>
      <w:pPr>
        <w:ind w:left="36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28864FF2"/>
    <w:multiLevelType w:val="hybridMultilevel"/>
    <w:tmpl w:val="D858690A"/>
    <w:lvl w:ilvl="0" w:tplc="20DE3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6F0415"/>
    <w:multiLevelType w:val="hybridMultilevel"/>
    <w:tmpl w:val="E3EA0E0C"/>
    <w:lvl w:ilvl="0" w:tplc="A6EE89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0BD720A"/>
    <w:multiLevelType w:val="hybridMultilevel"/>
    <w:tmpl w:val="1E8E9250"/>
    <w:lvl w:ilvl="0" w:tplc="B4722C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70935"/>
    <w:multiLevelType w:val="hybridMultilevel"/>
    <w:tmpl w:val="D4183294"/>
    <w:lvl w:ilvl="0" w:tplc="51D0018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D8428D"/>
    <w:multiLevelType w:val="hybridMultilevel"/>
    <w:tmpl w:val="521210D2"/>
    <w:lvl w:ilvl="0" w:tplc="C6924CD6">
      <w:start w:val="1"/>
      <w:numFmt w:val="decimal"/>
      <w:lvlText w:val="%1."/>
      <w:lvlJc w:val="left"/>
      <w:pPr>
        <w:ind w:left="720" w:hanging="360"/>
      </w:pPr>
      <w:rPr>
        <w:rFonts w:hint="default"/>
        <w:b w:val="0"/>
        <w:bCs w:val="0"/>
        <w:sz w:val="24"/>
        <w:szCs w:val="24"/>
      </w:rPr>
    </w:lvl>
    <w:lvl w:ilvl="1" w:tplc="ABAA361A">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F3063"/>
    <w:multiLevelType w:val="multilevel"/>
    <w:tmpl w:val="30662920"/>
    <w:lvl w:ilvl="0">
      <w:start w:val="1"/>
      <w:numFmt w:val="upperRoman"/>
      <w:lvlText w:val="%1."/>
      <w:lvlJc w:val="left"/>
      <w:pPr>
        <w:ind w:left="720" w:hanging="720"/>
      </w:pPr>
      <w:rPr>
        <w:rFonts w:hint="default"/>
        <w:b/>
        <w:bCs/>
      </w:rPr>
    </w:lvl>
    <w:lvl w:ilvl="1">
      <w:start w:val="1"/>
      <w:numFmt w:val="decimal"/>
      <w:isLgl/>
      <w:lvlText w:val="%1.%2"/>
      <w:lvlJc w:val="left"/>
      <w:pPr>
        <w:ind w:left="540" w:hanging="360"/>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38154511"/>
    <w:multiLevelType w:val="hybridMultilevel"/>
    <w:tmpl w:val="7BD65E94"/>
    <w:lvl w:ilvl="0" w:tplc="60308492">
      <w:start w:val="1"/>
      <w:numFmt w:val="upp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3B383B8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C3C00A9"/>
    <w:multiLevelType w:val="hybridMultilevel"/>
    <w:tmpl w:val="BFFCCF60"/>
    <w:lvl w:ilvl="0" w:tplc="3946BD4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D6F78F3"/>
    <w:multiLevelType w:val="multilevel"/>
    <w:tmpl w:val="845E8FD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F0C66F4"/>
    <w:multiLevelType w:val="multilevel"/>
    <w:tmpl w:val="F058F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304DF8"/>
    <w:multiLevelType w:val="hybridMultilevel"/>
    <w:tmpl w:val="D6061F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0F4099C"/>
    <w:multiLevelType w:val="hybridMultilevel"/>
    <w:tmpl w:val="6AE8B5A2"/>
    <w:lvl w:ilvl="0" w:tplc="24FAC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DD4E8D"/>
    <w:multiLevelType w:val="hybridMultilevel"/>
    <w:tmpl w:val="98FC8A32"/>
    <w:lvl w:ilvl="0" w:tplc="F314C9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39CE24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6FB3E82"/>
    <w:multiLevelType w:val="hybridMultilevel"/>
    <w:tmpl w:val="883A9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1F1910"/>
    <w:multiLevelType w:val="multilevel"/>
    <w:tmpl w:val="6F24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2152F5"/>
    <w:multiLevelType w:val="hybridMultilevel"/>
    <w:tmpl w:val="31143C54"/>
    <w:lvl w:ilvl="0" w:tplc="0409000F">
      <w:start w:val="1"/>
      <w:numFmt w:val="decimal"/>
      <w:lvlText w:val="%1."/>
      <w:lvlJc w:val="left"/>
      <w:pPr>
        <w:ind w:left="720" w:hanging="360"/>
      </w:pPr>
      <w:rPr>
        <w:rFonts w:ascii="Times New Roman" w:hAnsi="Times New Roman" w:cs="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C5A5101"/>
    <w:multiLevelType w:val="multilevel"/>
    <w:tmpl w:val="96047FE4"/>
    <w:lvl w:ilvl="0">
      <w:start w:val="1"/>
      <w:numFmt w:val="upperRoman"/>
      <w:lvlText w:val="%1."/>
      <w:lvlJc w:val="left"/>
      <w:pPr>
        <w:ind w:left="720" w:hanging="720"/>
      </w:pPr>
      <w:rPr>
        <w:rFonts w:hint="default"/>
        <w:b/>
        <w:bCs/>
      </w:rPr>
    </w:lvl>
    <w:lvl w:ilvl="1">
      <w:start w:val="1"/>
      <w:numFmt w:val="decimal"/>
      <w:isLgl/>
      <w:lvlText w:val="%1.%2"/>
      <w:lvlJc w:val="left"/>
      <w:pPr>
        <w:ind w:left="810" w:hanging="360"/>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4D30771A"/>
    <w:multiLevelType w:val="multilevel"/>
    <w:tmpl w:val="CAB29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665C1D"/>
    <w:multiLevelType w:val="hybridMultilevel"/>
    <w:tmpl w:val="06FE9DEE"/>
    <w:lvl w:ilvl="0" w:tplc="B6AC8B64">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5A2E6315"/>
    <w:multiLevelType w:val="hybridMultilevel"/>
    <w:tmpl w:val="F78EA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D02EA5"/>
    <w:multiLevelType w:val="hybridMultilevel"/>
    <w:tmpl w:val="57445074"/>
    <w:lvl w:ilvl="0" w:tplc="6A76C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4F1D4B"/>
    <w:multiLevelType w:val="hybridMultilevel"/>
    <w:tmpl w:val="D2BABCAE"/>
    <w:lvl w:ilvl="0" w:tplc="09382E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64128DD"/>
    <w:multiLevelType w:val="multilevel"/>
    <w:tmpl w:val="D3200D76"/>
    <w:lvl w:ilvl="0">
      <w:start w:val="1"/>
      <w:numFmt w:val="upperRoman"/>
      <w:lvlText w:val="%1."/>
      <w:lvlJc w:val="left"/>
      <w:pPr>
        <w:ind w:left="720" w:hanging="720"/>
      </w:pPr>
      <w:rPr>
        <w:rFonts w:hint="default"/>
        <w:b/>
        <w:bCs/>
      </w:rPr>
    </w:lvl>
    <w:lvl w:ilvl="1">
      <w:start w:val="1"/>
      <w:numFmt w:val="decimal"/>
      <w:isLgl/>
      <w:lvlText w:val="%1.%2"/>
      <w:lvlJc w:val="left"/>
      <w:pPr>
        <w:ind w:left="99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6" w15:restartNumberingAfterBreak="0">
    <w:nsid w:val="6BA02CCE"/>
    <w:multiLevelType w:val="multilevel"/>
    <w:tmpl w:val="47002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E1737BD"/>
    <w:multiLevelType w:val="hybridMultilevel"/>
    <w:tmpl w:val="38D4A048"/>
    <w:lvl w:ilvl="0" w:tplc="8B3C0D16">
      <w:start w:val="1"/>
      <w:numFmt w:val="lowerRoman"/>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0263224"/>
    <w:multiLevelType w:val="hybridMultilevel"/>
    <w:tmpl w:val="DD30F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6937B1"/>
    <w:multiLevelType w:val="hybridMultilevel"/>
    <w:tmpl w:val="C86E9C26"/>
    <w:lvl w:ilvl="0" w:tplc="92B6B64A">
      <w:start w:val="1"/>
      <w:numFmt w:val="upperRoman"/>
      <w:lvlText w:val="%1."/>
      <w:lvlJc w:val="left"/>
      <w:pPr>
        <w:ind w:left="108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4028389">
    <w:abstractNumId w:val="0"/>
  </w:num>
  <w:num w:numId="2" w16cid:durableId="1998879708">
    <w:abstractNumId w:val="1"/>
  </w:num>
  <w:num w:numId="3" w16cid:durableId="1422214668">
    <w:abstractNumId w:val="2"/>
  </w:num>
  <w:num w:numId="4" w16cid:durableId="1426881495">
    <w:abstractNumId w:val="4"/>
  </w:num>
  <w:num w:numId="5" w16cid:durableId="1779791487">
    <w:abstractNumId w:val="44"/>
  </w:num>
  <w:num w:numId="6" w16cid:durableId="121968607">
    <w:abstractNumId w:val="33"/>
  </w:num>
  <w:num w:numId="7" w16cid:durableId="260794360">
    <w:abstractNumId w:val="8"/>
  </w:num>
  <w:num w:numId="8" w16cid:durableId="992300303">
    <w:abstractNumId w:val="42"/>
  </w:num>
  <w:num w:numId="9" w16cid:durableId="1398167987">
    <w:abstractNumId w:val="14"/>
  </w:num>
  <w:num w:numId="10" w16cid:durableId="811024173">
    <w:abstractNumId w:val="48"/>
  </w:num>
  <w:num w:numId="11" w16cid:durableId="1583636623">
    <w:abstractNumId w:val="15"/>
  </w:num>
  <w:num w:numId="12" w16cid:durableId="1290471209">
    <w:abstractNumId w:val="47"/>
  </w:num>
  <w:num w:numId="13" w16cid:durableId="334310528">
    <w:abstractNumId w:val="18"/>
  </w:num>
  <w:num w:numId="14" w16cid:durableId="1282221400">
    <w:abstractNumId w:val="32"/>
  </w:num>
  <w:num w:numId="15" w16cid:durableId="1580097710">
    <w:abstractNumId w:val="25"/>
  </w:num>
  <w:num w:numId="16" w16cid:durableId="638190073">
    <w:abstractNumId w:val="19"/>
  </w:num>
  <w:num w:numId="17" w16cid:durableId="688068621">
    <w:abstractNumId w:val="21"/>
  </w:num>
  <w:num w:numId="18" w16cid:durableId="1010523307">
    <w:abstractNumId w:val="34"/>
  </w:num>
  <w:num w:numId="19" w16cid:durableId="1635910878">
    <w:abstractNumId w:val="49"/>
  </w:num>
  <w:num w:numId="20" w16cid:durableId="1384138958">
    <w:abstractNumId w:val="11"/>
  </w:num>
  <w:num w:numId="21" w16cid:durableId="1508640872">
    <w:abstractNumId w:val="36"/>
  </w:num>
  <w:num w:numId="22" w16cid:durableId="456604855">
    <w:abstractNumId w:val="30"/>
  </w:num>
  <w:num w:numId="23" w16cid:durableId="477579353">
    <w:abstractNumId w:val="7"/>
  </w:num>
  <w:num w:numId="24" w16cid:durableId="70544237">
    <w:abstractNumId w:val="5"/>
  </w:num>
  <w:num w:numId="25" w16cid:durableId="2076538202">
    <w:abstractNumId w:val="10"/>
  </w:num>
  <w:num w:numId="26" w16cid:durableId="928544821">
    <w:abstractNumId w:val="6"/>
  </w:num>
  <w:num w:numId="27" w16cid:durableId="747652916">
    <w:abstractNumId w:val="39"/>
  </w:num>
  <w:num w:numId="28" w16cid:durableId="23600190">
    <w:abstractNumId w:val="45"/>
  </w:num>
  <w:num w:numId="29" w16cid:durableId="1382946380">
    <w:abstractNumId w:val="24"/>
  </w:num>
  <w:num w:numId="30" w16cid:durableId="1399017057">
    <w:abstractNumId w:val="26"/>
  </w:num>
  <w:num w:numId="31" w16cid:durableId="589504995">
    <w:abstractNumId w:val="13"/>
  </w:num>
  <w:num w:numId="32" w16cid:durableId="882408301">
    <w:abstractNumId w:val="22"/>
  </w:num>
  <w:num w:numId="33" w16cid:durableId="1455103476">
    <w:abstractNumId w:val="23"/>
  </w:num>
  <w:num w:numId="34" w16cid:durableId="2132429407">
    <w:abstractNumId w:val="16"/>
  </w:num>
  <w:num w:numId="35" w16cid:durableId="598638354">
    <w:abstractNumId w:val="29"/>
  </w:num>
  <w:num w:numId="36" w16cid:durableId="1031298131">
    <w:abstractNumId w:val="27"/>
  </w:num>
  <w:num w:numId="37" w16cid:durableId="1896769243">
    <w:abstractNumId w:val="17"/>
  </w:num>
  <w:num w:numId="38" w16cid:durableId="94791535">
    <w:abstractNumId w:val="41"/>
  </w:num>
  <w:num w:numId="39" w16cid:durableId="1413312904">
    <w:abstractNumId w:val="3"/>
  </w:num>
  <w:num w:numId="40" w16cid:durableId="510336920">
    <w:abstractNumId w:val="43"/>
  </w:num>
  <w:num w:numId="41" w16cid:durableId="705302002">
    <w:abstractNumId w:val="20"/>
  </w:num>
  <w:num w:numId="42" w16cid:durableId="7698185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85598798">
    <w:abstractNumId w:val="9"/>
  </w:num>
  <w:num w:numId="44" w16cid:durableId="1748963614">
    <w:abstractNumId w:val="31"/>
  </w:num>
  <w:num w:numId="45" w16cid:durableId="270017829">
    <w:abstractNumId w:val="40"/>
  </w:num>
  <w:num w:numId="46" w16cid:durableId="183444842">
    <w:abstractNumId w:val="37"/>
  </w:num>
  <w:num w:numId="47" w16cid:durableId="1236471337">
    <w:abstractNumId w:val="12"/>
  </w:num>
  <w:num w:numId="48" w16cid:durableId="922029290">
    <w:abstractNumId w:val="46"/>
  </w:num>
  <w:num w:numId="49" w16cid:durableId="590048491">
    <w:abstractNumId w:val="28"/>
  </w:num>
  <w:num w:numId="50" w16cid:durableId="23450853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48"/>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3C"/>
    <w:rsid w:val="00006B06"/>
    <w:rsid w:val="000116C5"/>
    <w:rsid w:val="0001418A"/>
    <w:rsid w:val="00014E18"/>
    <w:rsid w:val="00015E3C"/>
    <w:rsid w:val="00024E57"/>
    <w:rsid w:val="00025F56"/>
    <w:rsid w:val="0002661B"/>
    <w:rsid w:val="00045BC9"/>
    <w:rsid w:val="0004773A"/>
    <w:rsid w:val="00047B44"/>
    <w:rsid w:val="00047FEF"/>
    <w:rsid w:val="000515FE"/>
    <w:rsid w:val="0005303C"/>
    <w:rsid w:val="00060B0A"/>
    <w:rsid w:val="00061025"/>
    <w:rsid w:val="00065B15"/>
    <w:rsid w:val="000675B1"/>
    <w:rsid w:val="00071B8C"/>
    <w:rsid w:val="0008490C"/>
    <w:rsid w:val="0008563E"/>
    <w:rsid w:val="0008780A"/>
    <w:rsid w:val="00090D43"/>
    <w:rsid w:val="00091973"/>
    <w:rsid w:val="000942F4"/>
    <w:rsid w:val="00094975"/>
    <w:rsid w:val="000A5AF8"/>
    <w:rsid w:val="000A67C6"/>
    <w:rsid w:val="000B1ABD"/>
    <w:rsid w:val="000B4169"/>
    <w:rsid w:val="000B4CCD"/>
    <w:rsid w:val="000C4688"/>
    <w:rsid w:val="000C680C"/>
    <w:rsid w:val="000D0742"/>
    <w:rsid w:val="000D5F92"/>
    <w:rsid w:val="000E1E91"/>
    <w:rsid w:val="000E7B34"/>
    <w:rsid w:val="000F0D63"/>
    <w:rsid w:val="000F1695"/>
    <w:rsid w:val="000F286C"/>
    <w:rsid w:val="000F5F8D"/>
    <w:rsid w:val="00104B0D"/>
    <w:rsid w:val="00106F99"/>
    <w:rsid w:val="001126D1"/>
    <w:rsid w:val="00112883"/>
    <w:rsid w:val="00114407"/>
    <w:rsid w:val="00120859"/>
    <w:rsid w:val="00120868"/>
    <w:rsid w:val="00120FC0"/>
    <w:rsid w:val="001339F9"/>
    <w:rsid w:val="001360C0"/>
    <w:rsid w:val="001446B2"/>
    <w:rsid w:val="00144972"/>
    <w:rsid w:val="00146656"/>
    <w:rsid w:val="001505BC"/>
    <w:rsid w:val="00157FB3"/>
    <w:rsid w:val="00161A48"/>
    <w:rsid w:val="00163542"/>
    <w:rsid w:val="00164F8B"/>
    <w:rsid w:val="00165861"/>
    <w:rsid w:val="00165AC4"/>
    <w:rsid w:val="00167015"/>
    <w:rsid w:val="001702F3"/>
    <w:rsid w:val="00181BCA"/>
    <w:rsid w:val="00181CBC"/>
    <w:rsid w:val="00183463"/>
    <w:rsid w:val="00184E53"/>
    <w:rsid w:val="0018564F"/>
    <w:rsid w:val="001925E7"/>
    <w:rsid w:val="0019396C"/>
    <w:rsid w:val="00194598"/>
    <w:rsid w:val="00195D11"/>
    <w:rsid w:val="001B11E5"/>
    <w:rsid w:val="001B23AC"/>
    <w:rsid w:val="001B71C7"/>
    <w:rsid w:val="001C1552"/>
    <w:rsid w:val="001C2D34"/>
    <w:rsid w:val="001D4111"/>
    <w:rsid w:val="001E0766"/>
    <w:rsid w:val="001E3803"/>
    <w:rsid w:val="001E3B0C"/>
    <w:rsid w:val="001E7F3B"/>
    <w:rsid w:val="001F1A18"/>
    <w:rsid w:val="001F3EA0"/>
    <w:rsid w:val="0020530C"/>
    <w:rsid w:val="002119F8"/>
    <w:rsid w:val="00213E14"/>
    <w:rsid w:val="0021661C"/>
    <w:rsid w:val="00235159"/>
    <w:rsid w:val="0024287C"/>
    <w:rsid w:val="00243623"/>
    <w:rsid w:val="00251147"/>
    <w:rsid w:val="002532E5"/>
    <w:rsid w:val="00266E0A"/>
    <w:rsid w:val="002767B4"/>
    <w:rsid w:val="00281489"/>
    <w:rsid w:val="002840F8"/>
    <w:rsid w:val="0029243C"/>
    <w:rsid w:val="00293043"/>
    <w:rsid w:val="002A0D44"/>
    <w:rsid w:val="002A1E99"/>
    <w:rsid w:val="002A641D"/>
    <w:rsid w:val="002A7A42"/>
    <w:rsid w:val="002B5F23"/>
    <w:rsid w:val="002B6318"/>
    <w:rsid w:val="002C0FA6"/>
    <w:rsid w:val="002D259C"/>
    <w:rsid w:val="002E06CB"/>
    <w:rsid w:val="002E3AE5"/>
    <w:rsid w:val="002E6336"/>
    <w:rsid w:val="002E7829"/>
    <w:rsid w:val="002F6BD5"/>
    <w:rsid w:val="002F722A"/>
    <w:rsid w:val="002F75B3"/>
    <w:rsid w:val="003044E5"/>
    <w:rsid w:val="00304F7D"/>
    <w:rsid w:val="00306CB4"/>
    <w:rsid w:val="00310AC1"/>
    <w:rsid w:val="0031532D"/>
    <w:rsid w:val="00321B9E"/>
    <w:rsid w:val="00326DA9"/>
    <w:rsid w:val="0032706B"/>
    <w:rsid w:val="00334024"/>
    <w:rsid w:val="00337F99"/>
    <w:rsid w:val="003402D0"/>
    <w:rsid w:val="00345325"/>
    <w:rsid w:val="00352093"/>
    <w:rsid w:val="003541B9"/>
    <w:rsid w:val="003736D3"/>
    <w:rsid w:val="00377291"/>
    <w:rsid w:val="00382137"/>
    <w:rsid w:val="00385BF6"/>
    <w:rsid w:val="00386889"/>
    <w:rsid w:val="003906EB"/>
    <w:rsid w:val="003978E9"/>
    <w:rsid w:val="003A0C9D"/>
    <w:rsid w:val="003A2404"/>
    <w:rsid w:val="003A2F60"/>
    <w:rsid w:val="003A4BB7"/>
    <w:rsid w:val="003A7904"/>
    <w:rsid w:val="003B00A7"/>
    <w:rsid w:val="003B18EA"/>
    <w:rsid w:val="003B24ED"/>
    <w:rsid w:val="003B550F"/>
    <w:rsid w:val="003B5B7E"/>
    <w:rsid w:val="003B72E6"/>
    <w:rsid w:val="003B7CE2"/>
    <w:rsid w:val="003C292A"/>
    <w:rsid w:val="003D3BFB"/>
    <w:rsid w:val="003D57CD"/>
    <w:rsid w:val="003D5A8E"/>
    <w:rsid w:val="003D5AC5"/>
    <w:rsid w:val="003E1FEB"/>
    <w:rsid w:val="003F408A"/>
    <w:rsid w:val="003F5C0D"/>
    <w:rsid w:val="003F5E80"/>
    <w:rsid w:val="00407290"/>
    <w:rsid w:val="0042336A"/>
    <w:rsid w:val="00423C81"/>
    <w:rsid w:val="00433453"/>
    <w:rsid w:val="00441D7C"/>
    <w:rsid w:val="00446122"/>
    <w:rsid w:val="00450240"/>
    <w:rsid w:val="004518F3"/>
    <w:rsid w:val="004569FF"/>
    <w:rsid w:val="00460864"/>
    <w:rsid w:val="00460CE6"/>
    <w:rsid w:val="0046303E"/>
    <w:rsid w:val="00470CB1"/>
    <w:rsid w:val="00471EA9"/>
    <w:rsid w:val="004958F0"/>
    <w:rsid w:val="00495E01"/>
    <w:rsid w:val="00497DAB"/>
    <w:rsid w:val="004A03C2"/>
    <w:rsid w:val="004A3928"/>
    <w:rsid w:val="004A6D9D"/>
    <w:rsid w:val="004B3F16"/>
    <w:rsid w:val="004C337E"/>
    <w:rsid w:val="004C365E"/>
    <w:rsid w:val="004D0F62"/>
    <w:rsid w:val="004D3BB8"/>
    <w:rsid w:val="004D4593"/>
    <w:rsid w:val="004D5EA9"/>
    <w:rsid w:val="004D66F0"/>
    <w:rsid w:val="004E029F"/>
    <w:rsid w:val="004E0B3F"/>
    <w:rsid w:val="004E4CF6"/>
    <w:rsid w:val="004E5675"/>
    <w:rsid w:val="004E7B03"/>
    <w:rsid w:val="004F3CDB"/>
    <w:rsid w:val="004F446C"/>
    <w:rsid w:val="004F56BA"/>
    <w:rsid w:val="00501C94"/>
    <w:rsid w:val="00513F16"/>
    <w:rsid w:val="0051723F"/>
    <w:rsid w:val="00524DDB"/>
    <w:rsid w:val="00544259"/>
    <w:rsid w:val="00545E27"/>
    <w:rsid w:val="00550686"/>
    <w:rsid w:val="005547C0"/>
    <w:rsid w:val="00554DA9"/>
    <w:rsid w:val="005559CA"/>
    <w:rsid w:val="00561C79"/>
    <w:rsid w:val="00561CB8"/>
    <w:rsid w:val="00564A30"/>
    <w:rsid w:val="00571E11"/>
    <w:rsid w:val="00572D68"/>
    <w:rsid w:val="00576F6F"/>
    <w:rsid w:val="00581650"/>
    <w:rsid w:val="00587A3C"/>
    <w:rsid w:val="005903CB"/>
    <w:rsid w:val="00590733"/>
    <w:rsid w:val="00596C7D"/>
    <w:rsid w:val="005A67A0"/>
    <w:rsid w:val="005B2EDE"/>
    <w:rsid w:val="005C2537"/>
    <w:rsid w:val="005C590F"/>
    <w:rsid w:val="005D01AF"/>
    <w:rsid w:val="005D0D28"/>
    <w:rsid w:val="005D2658"/>
    <w:rsid w:val="005D6E7C"/>
    <w:rsid w:val="005E3F2E"/>
    <w:rsid w:val="005E50E7"/>
    <w:rsid w:val="005E64C0"/>
    <w:rsid w:val="005F1E81"/>
    <w:rsid w:val="005F411B"/>
    <w:rsid w:val="005F7198"/>
    <w:rsid w:val="00600F04"/>
    <w:rsid w:val="00607A06"/>
    <w:rsid w:val="00612942"/>
    <w:rsid w:val="00612F84"/>
    <w:rsid w:val="00614F5D"/>
    <w:rsid w:val="006206FF"/>
    <w:rsid w:val="0062172D"/>
    <w:rsid w:val="00622726"/>
    <w:rsid w:val="00624E85"/>
    <w:rsid w:val="00630542"/>
    <w:rsid w:val="00635BC8"/>
    <w:rsid w:val="00640170"/>
    <w:rsid w:val="006424D0"/>
    <w:rsid w:val="006440F4"/>
    <w:rsid w:val="00644CEC"/>
    <w:rsid w:val="00651638"/>
    <w:rsid w:val="006536B1"/>
    <w:rsid w:val="00661535"/>
    <w:rsid w:val="006627A4"/>
    <w:rsid w:val="00673CB4"/>
    <w:rsid w:val="0068026E"/>
    <w:rsid w:val="00691283"/>
    <w:rsid w:val="006A5A37"/>
    <w:rsid w:val="006B1806"/>
    <w:rsid w:val="006B32F4"/>
    <w:rsid w:val="006B3C1A"/>
    <w:rsid w:val="006C4D87"/>
    <w:rsid w:val="006D7CE1"/>
    <w:rsid w:val="006E7748"/>
    <w:rsid w:val="006F2FBC"/>
    <w:rsid w:val="006F4D1C"/>
    <w:rsid w:val="006F6F6D"/>
    <w:rsid w:val="00700A80"/>
    <w:rsid w:val="007010F6"/>
    <w:rsid w:val="007022D6"/>
    <w:rsid w:val="0070649D"/>
    <w:rsid w:val="0070717F"/>
    <w:rsid w:val="007115E6"/>
    <w:rsid w:val="00713B06"/>
    <w:rsid w:val="00717C4B"/>
    <w:rsid w:val="00720FD4"/>
    <w:rsid w:val="00721CB2"/>
    <w:rsid w:val="00721DF5"/>
    <w:rsid w:val="00723D33"/>
    <w:rsid w:val="007260F0"/>
    <w:rsid w:val="00745B61"/>
    <w:rsid w:val="00756CC8"/>
    <w:rsid w:val="007603D5"/>
    <w:rsid w:val="00765771"/>
    <w:rsid w:val="00777A84"/>
    <w:rsid w:val="007815C3"/>
    <w:rsid w:val="00787830"/>
    <w:rsid w:val="00797565"/>
    <w:rsid w:val="007A5C50"/>
    <w:rsid w:val="007B062B"/>
    <w:rsid w:val="007B13AE"/>
    <w:rsid w:val="007B6D03"/>
    <w:rsid w:val="007C23FD"/>
    <w:rsid w:val="007C5874"/>
    <w:rsid w:val="007C5EE4"/>
    <w:rsid w:val="007C78C5"/>
    <w:rsid w:val="007D3062"/>
    <w:rsid w:val="007D5D49"/>
    <w:rsid w:val="007D6014"/>
    <w:rsid w:val="007D71FA"/>
    <w:rsid w:val="007D7F89"/>
    <w:rsid w:val="007E13C4"/>
    <w:rsid w:val="007E2189"/>
    <w:rsid w:val="007F0973"/>
    <w:rsid w:val="008052DC"/>
    <w:rsid w:val="008056AC"/>
    <w:rsid w:val="0081065A"/>
    <w:rsid w:val="00811DD6"/>
    <w:rsid w:val="00811E03"/>
    <w:rsid w:val="00812D26"/>
    <w:rsid w:val="0082174D"/>
    <w:rsid w:val="00826FBC"/>
    <w:rsid w:val="008349BD"/>
    <w:rsid w:val="00835C44"/>
    <w:rsid w:val="008361E5"/>
    <w:rsid w:val="00837C0B"/>
    <w:rsid w:val="00842E46"/>
    <w:rsid w:val="00842FC5"/>
    <w:rsid w:val="00844457"/>
    <w:rsid w:val="0084546E"/>
    <w:rsid w:val="00851BDB"/>
    <w:rsid w:val="008539A2"/>
    <w:rsid w:val="00854E61"/>
    <w:rsid w:val="008561F2"/>
    <w:rsid w:val="00860226"/>
    <w:rsid w:val="00860476"/>
    <w:rsid w:val="0086090E"/>
    <w:rsid w:val="008616E9"/>
    <w:rsid w:val="00865173"/>
    <w:rsid w:val="00867357"/>
    <w:rsid w:val="0086790E"/>
    <w:rsid w:val="00870357"/>
    <w:rsid w:val="00870A3B"/>
    <w:rsid w:val="00880712"/>
    <w:rsid w:val="00881739"/>
    <w:rsid w:val="008837DE"/>
    <w:rsid w:val="008873B2"/>
    <w:rsid w:val="00893C61"/>
    <w:rsid w:val="008952AF"/>
    <w:rsid w:val="008958E3"/>
    <w:rsid w:val="008A0CD2"/>
    <w:rsid w:val="008A18DD"/>
    <w:rsid w:val="008A7AC7"/>
    <w:rsid w:val="008B1A23"/>
    <w:rsid w:val="008B413C"/>
    <w:rsid w:val="008B747F"/>
    <w:rsid w:val="008B7827"/>
    <w:rsid w:val="008C09A2"/>
    <w:rsid w:val="008C6550"/>
    <w:rsid w:val="008D155B"/>
    <w:rsid w:val="008D194F"/>
    <w:rsid w:val="008D1D65"/>
    <w:rsid w:val="008D7C94"/>
    <w:rsid w:val="008E273D"/>
    <w:rsid w:val="008E5015"/>
    <w:rsid w:val="008F074D"/>
    <w:rsid w:val="008F08E8"/>
    <w:rsid w:val="008F5321"/>
    <w:rsid w:val="009000A5"/>
    <w:rsid w:val="00901399"/>
    <w:rsid w:val="009026F8"/>
    <w:rsid w:val="00903F37"/>
    <w:rsid w:val="00913846"/>
    <w:rsid w:val="00913A23"/>
    <w:rsid w:val="00914ACB"/>
    <w:rsid w:val="00915568"/>
    <w:rsid w:val="009168B1"/>
    <w:rsid w:val="00917692"/>
    <w:rsid w:val="009205A6"/>
    <w:rsid w:val="0092453A"/>
    <w:rsid w:val="0092665F"/>
    <w:rsid w:val="009274E0"/>
    <w:rsid w:val="00934641"/>
    <w:rsid w:val="00935450"/>
    <w:rsid w:val="009356F1"/>
    <w:rsid w:val="00941D8B"/>
    <w:rsid w:val="0094387B"/>
    <w:rsid w:val="0094514E"/>
    <w:rsid w:val="009455C6"/>
    <w:rsid w:val="00947248"/>
    <w:rsid w:val="00954B0C"/>
    <w:rsid w:val="0096742B"/>
    <w:rsid w:val="0096791B"/>
    <w:rsid w:val="00973EA7"/>
    <w:rsid w:val="00974BA5"/>
    <w:rsid w:val="009768B5"/>
    <w:rsid w:val="00992175"/>
    <w:rsid w:val="009944C5"/>
    <w:rsid w:val="00995332"/>
    <w:rsid w:val="009A04BA"/>
    <w:rsid w:val="009A1714"/>
    <w:rsid w:val="009A32FC"/>
    <w:rsid w:val="009A5FC7"/>
    <w:rsid w:val="009A66E9"/>
    <w:rsid w:val="009A78BA"/>
    <w:rsid w:val="009A78CD"/>
    <w:rsid w:val="009B39D4"/>
    <w:rsid w:val="009B4327"/>
    <w:rsid w:val="009B6547"/>
    <w:rsid w:val="009C2D8E"/>
    <w:rsid w:val="009C3399"/>
    <w:rsid w:val="009C5B1C"/>
    <w:rsid w:val="009C5BFC"/>
    <w:rsid w:val="009E74E1"/>
    <w:rsid w:val="00A02661"/>
    <w:rsid w:val="00A06E54"/>
    <w:rsid w:val="00A107C9"/>
    <w:rsid w:val="00A110E6"/>
    <w:rsid w:val="00A15CBF"/>
    <w:rsid w:val="00A41427"/>
    <w:rsid w:val="00A463BB"/>
    <w:rsid w:val="00A50977"/>
    <w:rsid w:val="00A56437"/>
    <w:rsid w:val="00A61420"/>
    <w:rsid w:val="00A63E9C"/>
    <w:rsid w:val="00A66D7B"/>
    <w:rsid w:val="00A83A67"/>
    <w:rsid w:val="00A87070"/>
    <w:rsid w:val="00A93296"/>
    <w:rsid w:val="00A94228"/>
    <w:rsid w:val="00A94CF0"/>
    <w:rsid w:val="00A9704C"/>
    <w:rsid w:val="00AA7342"/>
    <w:rsid w:val="00AB4856"/>
    <w:rsid w:val="00AC21AB"/>
    <w:rsid w:val="00AC4B55"/>
    <w:rsid w:val="00AC646F"/>
    <w:rsid w:val="00AE01D4"/>
    <w:rsid w:val="00AE0E3C"/>
    <w:rsid w:val="00AE1B92"/>
    <w:rsid w:val="00AF1B56"/>
    <w:rsid w:val="00AF5F8F"/>
    <w:rsid w:val="00B0354A"/>
    <w:rsid w:val="00B035E4"/>
    <w:rsid w:val="00B04014"/>
    <w:rsid w:val="00B05EE0"/>
    <w:rsid w:val="00B0738C"/>
    <w:rsid w:val="00B107CE"/>
    <w:rsid w:val="00B11232"/>
    <w:rsid w:val="00B2142C"/>
    <w:rsid w:val="00B21F50"/>
    <w:rsid w:val="00B22955"/>
    <w:rsid w:val="00B24114"/>
    <w:rsid w:val="00B265BF"/>
    <w:rsid w:val="00B266AB"/>
    <w:rsid w:val="00B40E86"/>
    <w:rsid w:val="00B41B74"/>
    <w:rsid w:val="00B508CF"/>
    <w:rsid w:val="00B54030"/>
    <w:rsid w:val="00B55F7B"/>
    <w:rsid w:val="00B64B77"/>
    <w:rsid w:val="00B8396B"/>
    <w:rsid w:val="00B847F7"/>
    <w:rsid w:val="00B90FF2"/>
    <w:rsid w:val="00B9670C"/>
    <w:rsid w:val="00BA09E2"/>
    <w:rsid w:val="00BA7D71"/>
    <w:rsid w:val="00BB6773"/>
    <w:rsid w:val="00BC2FAA"/>
    <w:rsid w:val="00BC443B"/>
    <w:rsid w:val="00BD3120"/>
    <w:rsid w:val="00BF2141"/>
    <w:rsid w:val="00BF2B01"/>
    <w:rsid w:val="00BF590E"/>
    <w:rsid w:val="00BF74E4"/>
    <w:rsid w:val="00C00687"/>
    <w:rsid w:val="00C022C3"/>
    <w:rsid w:val="00C06322"/>
    <w:rsid w:val="00C11742"/>
    <w:rsid w:val="00C11796"/>
    <w:rsid w:val="00C234F9"/>
    <w:rsid w:val="00C2351F"/>
    <w:rsid w:val="00C2535A"/>
    <w:rsid w:val="00C27E8E"/>
    <w:rsid w:val="00C31B04"/>
    <w:rsid w:val="00C37482"/>
    <w:rsid w:val="00C52487"/>
    <w:rsid w:val="00C564E0"/>
    <w:rsid w:val="00C626B1"/>
    <w:rsid w:val="00C63284"/>
    <w:rsid w:val="00C64A50"/>
    <w:rsid w:val="00C65783"/>
    <w:rsid w:val="00C6604A"/>
    <w:rsid w:val="00C661DA"/>
    <w:rsid w:val="00C74702"/>
    <w:rsid w:val="00C74BF1"/>
    <w:rsid w:val="00C75417"/>
    <w:rsid w:val="00C83CD0"/>
    <w:rsid w:val="00C87976"/>
    <w:rsid w:val="00C87C12"/>
    <w:rsid w:val="00C92032"/>
    <w:rsid w:val="00C938FB"/>
    <w:rsid w:val="00C942A9"/>
    <w:rsid w:val="00CA5594"/>
    <w:rsid w:val="00CA5E89"/>
    <w:rsid w:val="00CB0648"/>
    <w:rsid w:val="00CB0F14"/>
    <w:rsid w:val="00CB2D4D"/>
    <w:rsid w:val="00CB3005"/>
    <w:rsid w:val="00CB4C3B"/>
    <w:rsid w:val="00CB71AF"/>
    <w:rsid w:val="00CC0198"/>
    <w:rsid w:val="00CC04CE"/>
    <w:rsid w:val="00CC274E"/>
    <w:rsid w:val="00CC511D"/>
    <w:rsid w:val="00CC5CBB"/>
    <w:rsid w:val="00CD2298"/>
    <w:rsid w:val="00CD686A"/>
    <w:rsid w:val="00CE44BC"/>
    <w:rsid w:val="00CE468C"/>
    <w:rsid w:val="00CE5436"/>
    <w:rsid w:val="00CE7A0B"/>
    <w:rsid w:val="00CF5838"/>
    <w:rsid w:val="00D0119E"/>
    <w:rsid w:val="00D02CBD"/>
    <w:rsid w:val="00D05807"/>
    <w:rsid w:val="00D059FC"/>
    <w:rsid w:val="00D10806"/>
    <w:rsid w:val="00D15C7E"/>
    <w:rsid w:val="00D22A6D"/>
    <w:rsid w:val="00D27031"/>
    <w:rsid w:val="00D30AA6"/>
    <w:rsid w:val="00D31430"/>
    <w:rsid w:val="00D33498"/>
    <w:rsid w:val="00D36365"/>
    <w:rsid w:val="00D5341B"/>
    <w:rsid w:val="00D56163"/>
    <w:rsid w:val="00D60865"/>
    <w:rsid w:val="00D6300A"/>
    <w:rsid w:val="00D64385"/>
    <w:rsid w:val="00D65375"/>
    <w:rsid w:val="00D660C1"/>
    <w:rsid w:val="00D67C3B"/>
    <w:rsid w:val="00D7129D"/>
    <w:rsid w:val="00D86C52"/>
    <w:rsid w:val="00D91136"/>
    <w:rsid w:val="00D9347C"/>
    <w:rsid w:val="00DA3125"/>
    <w:rsid w:val="00DA4794"/>
    <w:rsid w:val="00DB44E0"/>
    <w:rsid w:val="00DB55C9"/>
    <w:rsid w:val="00DB7591"/>
    <w:rsid w:val="00DB7886"/>
    <w:rsid w:val="00DB7C32"/>
    <w:rsid w:val="00DC22D8"/>
    <w:rsid w:val="00DC358C"/>
    <w:rsid w:val="00DC37FF"/>
    <w:rsid w:val="00DC48EA"/>
    <w:rsid w:val="00DC5227"/>
    <w:rsid w:val="00DC535F"/>
    <w:rsid w:val="00DD0874"/>
    <w:rsid w:val="00DE35DA"/>
    <w:rsid w:val="00DE3E64"/>
    <w:rsid w:val="00DF2E44"/>
    <w:rsid w:val="00E0027B"/>
    <w:rsid w:val="00E16391"/>
    <w:rsid w:val="00E22117"/>
    <w:rsid w:val="00E257EF"/>
    <w:rsid w:val="00E25E7E"/>
    <w:rsid w:val="00E26975"/>
    <w:rsid w:val="00E26D55"/>
    <w:rsid w:val="00E30BE3"/>
    <w:rsid w:val="00E31774"/>
    <w:rsid w:val="00E319A4"/>
    <w:rsid w:val="00E32F9D"/>
    <w:rsid w:val="00E333BD"/>
    <w:rsid w:val="00E35B5C"/>
    <w:rsid w:val="00E4322D"/>
    <w:rsid w:val="00E463FA"/>
    <w:rsid w:val="00E4760E"/>
    <w:rsid w:val="00E52990"/>
    <w:rsid w:val="00E56B93"/>
    <w:rsid w:val="00E60607"/>
    <w:rsid w:val="00E806E9"/>
    <w:rsid w:val="00E87DB4"/>
    <w:rsid w:val="00E916A9"/>
    <w:rsid w:val="00E918C6"/>
    <w:rsid w:val="00E91C05"/>
    <w:rsid w:val="00E91C90"/>
    <w:rsid w:val="00E96185"/>
    <w:rsid w:val="00EA645F"/>
    <w:rsid w:val="00EA7546"/>
    <w:rsid w:val="00EB0C3F"/>
    <w:rsid w:val="00EB11D3"/>
    <w:rsid w:val="00EB514A"/>
    <w:rsid w:val="00EC01FB"/>
    <w:rsid w:val="00EC1CD8"/>
    <w:rsid w:val="00EC6389"/>
    <w:rsid w:val="00EC770F"/>
    <w:rsid w:val="00EE2870"/>
    <w:rsid w:val="00EF13C4"/>
    <w:rsid w:val="00EF1DC9"/>
    <w:rsid w:val="00F00687"/>
    <w:rsid w:val="00F01A34"/>
    <w:rsid w:val="00F03BAD"/>
    <w:rsid w:val="00F122E6"/>
    <w:rsid w:val="00F17216"/>
    <w:rsid w:val="00F23A96"/>
    <w:rsid w:val="00F252D6"/>
    <w:rsid w:val="00F40FA3"/>
    <w:rsid w:val="00F41111"/>
    <w:rsid w:val="00F47445"/>
    <w:rsid w:val="00F53EE8"/>
    <w:rsid w:val="00F61DDC"/>
    <w:rsid w:val="00F670CB"/>
    <w:rsid w:val="00F7106D"/>
    <w:rsid w:val="00F8111D"/>
    <w:rsid w:val="00F83C3B"/>
    <w:rsid w:val="00F85170"/>
    <w:rsid w:val="00FA462D"/>
    <w:rsid w:val="00FB3E73"/>
    <w:rsid w:val="00FB46C4"/>
    <w:rsid w:val="00FB4BC2"/>
    <w:rsid w:val="00FB53DA"/>
    <w:rsid w:val="00FB5ED5"/>
    <w:rsid w:val="00FC3853"/>
    <w:rsid w:val="00FC4063"/>
    <w:rsid w:val="00FC56CD"/>
    <w:rsid w:val="00FC5709"/>
    <w:rsid w:val="00FC72C8"/>
    <w:rsid w:val="00FD1321"/>
    <w:rsid w:val="00FD1A3A"/>
    <w:rsid w:val="00FD385B"/>
    <w:rsid w:val="00FD73B8"/>
    <w:rsid w:val="00FD7E1B"/>
    <w:rsid w:val="00FD7FB3"/>
    <w:rsid w:val="00FF0F81"/>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70178A"/>
  <w15:docId w15:val="{2988CDAC-3D13-428F-AED8-47343D7F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B15"/>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rsid w:val="005D01AF"/>
    <w:pPr>
      <w:keepNext/>
      <w:keepLines/>
      <w:numPr>
        <w:numId w:val="25"/>
      </w:numPr>
      <w:tabs>
        <w:tab w:val="left" w:pos="-720"/>
      </w:tabs>
      <w:suppressAutoHyphens/>
      <w:spacing w:line="240" w:lineRule="atLeast"/>
      <w:outlineLvl w:val="0"/>
    </w:pPr>
    <w:rPr>
      <w:rFonts w:ascii="Arial" w:hAnsi="Arial" w:cs="Arial"/>
      <w:b/>
      <w:bCs/>
      <w:sz w:val="28"/>
      <w:szCs w:val="28"/>
    </w:rPr>
  </w:style>
  <w:style w:type="paragraph" w:styleId="Heading2">
    <w:name w:val="heading 2"/>
    <w:basedOn w:val="Normal"/>
    <w:next w:val="Normal"/>
    <w:qFormat/>
    <w:rsid w:val="005D01AF"/>
    <w:pPr>
      <w:keepNext/>
      <w:keepLines/>
      <w:numPr>
        <w:ilvl w:val="1"/>
        <w:numId w:val="25"/>
      </w:numPr>
      <w:tabs>
        <w:tab w:val="left" w:pos="-720"/>
      </w:tabs>
      <w:suppressAutoHyphens/>
      <w:spacing w:line="240" w:lineRule="atLeast"/>
      <w:outlineLvl w:val="1"/>
    </w:pPr>
    <w:rPr>
      <w:rFonts w:ascii="Arial" w:hAnsi="Arial" w:cs="Arial"/>
      <w:b/>
      <w:bCs/>
      <w:i/>
      <w:iCs/>
    </w:rPr>
  </w:style>
  <w:style w:type="paragraph" w:styleId="Heading3">
    <w:name w:val="heading 3"/>
    <w:basedOn w:val="Normal"/>
    <w:next w:val="Normal"/>
    <w:qFormat/>
    <w:rsid w:val="005D01AF"/>
    <w:pPr>
      <w:numPr>
        <w:ilvl w:val="2"/>
        <w:numId w:val="25"/>
      </w:numPr>
      <w:tabs>
        <w:tab w:val="left" w:pos="-720"/>
      </w:tabs>
      <w:suppressAutoHyphens/>
      <w:spacing w:line="240" w:lineRule="atLeast"/>
      <w:outlineLvl w:val="2"/>
    </w:pPr>
  </w:style>
  <w:style w:type="paragraph" w:styleId="Heading4">
    <w:name w:val="heading 4"/>
    <w:basedOn w:val="Normal"/>
    <w:next w:val="Normal"/>
    <w:qFormat/>
    <w:rsid w:val="005D01AF"/>
    <w:pPr>
      <w:numPr>
        <w:ilvl w:val="3"/>
        <w:numId w:val="25"/>
      </w:numPr>
      <w:tabs>
        <w:tab w:val="left" w:pos="-720"/>
      </w:tabs>
      <w:suppressAutoHyphens/>
      <w:spacing w:line="240" w:lineRule="atLeast"/>
      <w:outlineLvl w:val="3"/>
    </w:pPr>
  </w:style>
  <w:style w:type="paragraph" w:styleId="Heading5">
    <w:name w:val="heading 5"/>
    <w:basedOn w:val="Normal"/>
    <w:next w:val="Normal"/>
    <w:qFormat/>
    <w:rsid w:val="005D01AF"/>
    <w:pPr>
      <w:numPr>
        <w:ilvl w:val="4"/>
        <w:numId w:val="25"/>
      </w:numPr>
      <w:tabs>
        <w:tab w:val="left" w:pos="-720"/>
      </w:tabs>
      <w:suppressAutoHyphens/>
      <w:spacing w:line="240" w:lineRule="atLeast"/>
      <w:outlineLvl w:val="4"/>
    </w:pPr>
  </w:style>
  <w:style w:type="paragraph" w:styleId="Heading6">
    <w:name w:val="heading 6"/>
    <w:basedOn w:val="Normal"/>
    <w:next w:val="Normal"/>
    <w:qFormat/>
    <w:rsid w:val="005D01AF"/>
    <w:pPr>
      <w:numPr>
        <w:ilvl w:val="5"/>
        <w:numId w:val="25"/>
      </w:numPr>
      <w:tabs>
        <w:tab w:val="left" w:pos="-720"/>
      </w:tabs>
      <w:suppressAutoHyphens/>
      <w:spacing w:line="240" w:lineRule="atLeast"/>
      <w:outlineLvl w:val="5"/>
    </w:pPr>
  </w:style>
  <w:style w:type="paragraph" w:styleId="Heading7">
    <w:name w:val="heading 7"/>
    <w:basedOn w:val="Normal"/>
    <w:next w:val="Normal"/>
    <w:qFormat/>
    <w:rsid w:val="005D01AF"/>
    <w:pPr>
      <w:numPr>
        <w:ilvl w:val="6"/>
        <w:numId w:val="25"/>
      </w:numPr>
      <w:tabs>
        <w:tab w:val="left" w:pos="-720"/>
      </w:tabs>
      <w:suppressAutoHyphens/>
      <w:spacing w:line="240" w:lineRule="atLeast"/>
      <w:outlineLvl w:val="6"/>
    </w:pPr>
  </w:style>
  <w:style w:type="paragraph" w:styleId="Heading8">
    <w:name w:val="heading 8"/>
    <w:basedOn w:val="Normal"/>
    <w:next w:val="Normal"/>
    <w:qFormat/>
    <w:rsid w:val="005D01AF"/>
    <w:pPr>
      <w:numPr>
        <w:ilvl w:val="7"/>
        <w:numId w:val="25"/>
      </w:numPr>
      <w:tabs>
        <w:tab w:val="left" w:pos="-720"/>
      </w:tabs>
      <w:suppressAutoHyphens/>
      <w:spacing w:line="240" w:lineRule="atLeast"/>
      <w:outlineLvl w:val="7"/>
    </w:pPr>
  </w:style>
  <w:style w:type="paragraph" w:styleId="Heading9">
    <w:name w:val="heading 9"/>
    <w:basedOn w:val="Normal"/>
    <w:next w:val="Normal"/>
    <w:link w:val="Heading9Char"/>
    <w:uiPriority w:val="9"/>
    <w:semiHidden/>
    <w:unhideWhenUsed/>
    <w:qFormat/>
    <w:rsid w:val="00E257EF"/>
    <w:pPr>
      <w:keepNext/>
      <w:keepLines/>
      <w:numPr>
        <w:ilvl w:val="8"/>
        <w:numId w:val="2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5D01AF"/>
    <w:pPr>
      <w:tabs>
        <w:tab w:val="left" w:pos="-720"/>
      </w:tabs>
      <w:suppressAutoHyphens/>
      <w:spacing w:line="240" w:lineRule="atLeast"/>
    </w:pPr>
    <w:rPr>
      <w:rFonts w:ascii="Times New Roman" w:hAnsi="Times New Roman" w:cs="Times New Roman"/>
    </w:rPr>
  </w:style>
  <w:style w:type="character" w:styleId="EndnoteReference">
    <w:name w:val="endnote reference"/>
    <w:semiHidden/>
    <w:rsid w:val="005D01AF"/>
    <w:rPr>
      <w:rFonts w:ascii="Times New Roman" w:hAnsi="Times New Roman" w:cs="Times New Roman"/>
      <w:sz w:val="24"/>
      <w:szCs w:val="24"/>
      <w:vertAlign w:val="superscript"/>
      <w:lang w:val="en-US"/>
    </w:rPr>
  </w:style>
  <w:style w:type="paragraph" w:styleId="FootnoteText">
    <w:name w:val="footnote text"/>
    <w:basedOn w:val="Normal"/>
    <w:semiHidden/>
    <w:rsid w:val="005D01AF"/>
    <w:pPr>
      <w:tabs>
        <w:tab w:val="left" w:pos="-720"/>
      </w:tabs>
      <w:suppressAutoHyphens/>
      <w:spacing w:line="240" w:lineRule="atLeast"/>
    </w:pPr>
    <w:rPr>
      <w:rFonts w:ascii="Times New Roman" w:hAnsi="Times New Roman" w:cs="Times New Roman"/>
    </w:rPr>
  </w:style>
  <w:style w:type="character" w:styleId="FootnoteReference">
    <w:name w:val="footnote reference"/>
    <w:semiHidden/>
    <w:rsid w:val="005D01AF"/>
    <w:rPr>
      <w:rFonts w:ascii="Times New Roman" w:hAnsi="Times New Roman" w:cs="Times New Roman"/>
      <w:sz w:val="24"/>
      <w:szCs w:val="24"/>
      <w:vertAlign w:val="superscript"/>
      <w:lang w:val="en-US"/>
    </w:rPr>
  </w:style>
  <w:style w:type="character" w:customStyle="1" w:styleId="1">
    <w:name w:val="1"/>
    <w:rsid w:val="005D01AF"/>
    <w:rPr>
      <w:rFonts w:ascii="Courier" w:hAnsi="Courier" w:cs="Courier"/>
      <w:sz w:val="24"/>
      <w:szCs w:val="24"/>
      <w:lang w:val="en-US"/>
    </w:rPr>
  </w:style>
  <w:style w:type="character" w:customStyle="1" w:styleId="DefaultParagraphFo">
    <w:name w:val="Default Paragraph Fo"/>
    <w:basedOn w:val="DefaultParagraphFont"/>
    <w:rsid w:val="005D01AF"/>
  </w:style>
  <w:style w:type="paragraph" w:styleId="Header">
    <w:name w:val="header"/>
    <w:basedOn w:val="Normal"/>
    <w:rsid w:val="005D01AF"/>
    <w:pPr>
      <w:tabs>
        <w:tab w:val="left" w:pos="0"/>
        <w:tab w:val="center" w:pos="4320"/>
        <w:tab w:val="right" w:pos="8640"/>
        <w:tab w:val="left" w:pos="8928"/>
        <w:tab w:val="left" w:pos="9216"/>
        <w:tab w:val="left" w:pos="9504"/>
        <w:tab w:val="left" w:pos="9792"/>
      </w:tabs>
      <w:suppressAutoHyphens/>
      <w:spacing w:line="240" w:lineRule="atLeast"/>
    </w:pPr>
  </w:style>
  <w:style w:type="paragraph" w:styleId="Footer">
    <w:name w:val="footer"/>
    <w:basedOn w:val="Normal"/>
    <w:rsid w:val="005D01AF"/>
    <w:pPr>
      <w:tabs>
        <w:tab w:val="left" w:pos="0"/>
        <w:tab w:val="center" w:pos="4320"/>
        <w:tab w:val="right" w:pos="8640"/>
        <w:tab w:val="left" w:pos="8928"/>
        <w:tab w:val="left" w:pos="9216"/>
        <w:tab w:val="left" w:pos="9504"/>
        <w:tab w:val="left" w:pos="9792"/>
      </w:tabs>
      <w:suppressAutoHyphens/>
      <w:spacing w:line="240" w:lineRule="atLeast"/>
    </w:pPr>
  </w:style>
  <w:style w:type="character" w:styleId="PageNumber">
    <w:name w:val="page number"/>
    <w:basedOn w:val="DefaultParagraphFont"/>
    <w:rsid w:val="005D01AF"/>
  </w:style>
  <w:style w:type="paragraph" w:customStyle="1" w:styleId="1ENVELOPE">
    <w:name w:val="1_ENVELOPE"/>
    <w:rsid w:val="005D01AF"/>
    <w:pPr>
      <w:widowControl w:val="0"/>
      <w:tabs>
        <w:tab w:val="left" w:pos="4320"/>
      </w:tabs>
      <w:suppressAutoHyphens/>
      <w:autoSpaceDE w:val="0"/>
      <w:autoSpaceDN w:val="0"/>
      <w:adjustRightInd w:val="0"/>
      <w:spacing w:line="240" w:lineRule="atLeast"/>
    </w:pPr>
    <w:rPr>
      <w:rFonts w:ascii="Courier" w:hAnsi="Courier" w:cs="Courier"/>
      <w:sz w:val="24"/>
      <w:szCs w:val="24"/>
    </w:rPr>
  </w:style>
  <w:style w:type="paragraph" w:customStyle="1" w:styleId="2-MAILLABEL">
    <w:name w:val="2-MAIL_LABEL"/>
    <w:rsid w:val="005D01AF"/>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pldgbk">
    <w:name w:val="pldg.bk"/>
    <w:rsid w:val="005D01AF"/>
    <w:rPr>
      <w:rFonts w:ascii="Courier" w:hAnsi="Courier" w:cs="Courier"/>
      <w:sz w:val="24"/>
      <w:szCs w:val="24"/>
      <w:lang w:val="en-US"/>
    </w:rPr>
  </w:style>
  <w:style w:type="character" w:customStyle="1" w:styleId="DS">
    <w:name w:val="DS"/>
    <w:rsid w:val="005D01AF"/>
    <w:rPr>
      <w:rFonts w:ascii="Courier" w:hAnsi="Courier" w:cs="Courier"/>
      <w:sz w:val="24"/>
      <w:szCs w:val="24"/>
      <w:lang w:val="en-US"/>
    </w:rPr>
  </w:style>
  <w:style w:type="paragraph" w:customStyle="1" w:styleId="FinalPleadi">
    <w:name w:val="Final Pleadi"/>
    <w:rsid w:val="005D01AF"/>
    <w:pPr>
      <w:widowControl w:val="0"/>
      <w:tabs>
        <w:tab w:val="left" w:pos="-2160"/>
        <w:tab w:val="left" w:pos="-1440"/>
        <w:tab w:val="left" w:pos="-720"/>
        <w:tab w:val="left" w:pos="720"/>
        <w:tab w:val="left" w:pos="1440"/>
        <w:tab w:val="left" w:pos="4320"/>
        <w:tab w:val="center" w:pos="6480"/>
      </w:tabs>
      <w:suppressAutoHyphens/>
      <w:autoSpaceDE w:val="0"/>
      <w:autoSpaceDN w:val="0"/>
      <w:adjustRightInd w:val="0"/>
      <w:spacing w:line="240" w:lineRule="atLeast"/>
    </w:pPr>
    <w:rPr>
      <w:rFonts w:ascii="Courier" w:hAnsi="Courier" w:cs="Courier"/>
      <w:sz w:val="24"/>
      <w:szCs w:val="24"/>
    </w:rPr>
  </w:style>
  <w:style w:type="character" w:customStyle="1" w:styleId="Draftletter">
    <w:name w:val="Draft letter"/>
    <w:rsid w:val="005D01AF"/>
    <w:rPr>
      <w:rFonts w:ascii="Courier" w:hAnsi="Courier" w:cs="Courier"/>
      <w:sz w:val="24"/>
      <w:szCs w:val="24"/>
      <w:lang w:val="en-US"/>
    </w:rPr>
  </w:style>
  <w:style w:type="character" w:customStyle="1" w:styleId="FinalLetter">
    <w:name w:val="Final Letter"/>
    <w:rsid w:val="005D01AF"/>
    <w:rPr>
      <w:rFonts w:ascii="Courier" w:hAnsi="Courier" w:cs="Courier"/>
      <w:sz w:val="24"/>
      <w:szCs w:val="24"/>
      <w:lang w:val="en-US"/>
    </w:rPr>
  </w:style>
  <w:style w:type="paragraph" w:customStyle="1" w:styleId="DraftPleadi">
    <w:name w:val="Draft Pleadi"/>
    <w:rsid w:val="005D01AF"/>
    <w:pPr>
      <w:widowControl w:val="0"/>
      <w:tabs>
        <w:tab w:val="left" w:pos="-2160"/>
        <w:tab w:val="left" w:pos="-1440"/>
        <w:tab w:val="left" w:pos="-720"/>
        <w:tab w:val="left" w:pos="720"/>
        <w:tab w:val="left" w:pos="1440"/>
        <w:tab w:val="left" w:pos="4320"/>
        <w:tab w:val="center" w:pos="6480"/>
      </w:tabs>
      <w:suppressAutoHyphens/>
      <w:autoSpaceDE w:val="0"/>
      <w:autoSpaceDN w:val="0"/>
      <w:adjustRightInd w:val="0"/>
      <w:spacing w:line="240" w:lineRule="atLeast"/>
    </w:pPr>
    <w:rPr>
      <w:rFonts w:ascii="Courier" w:hAnsi="Courier" w:cs="Courier"/>
      <w:sz w:val="24"/>
      <w:szCs w:val="24"/>
    </w:rPr>
  </w:style>
  <w:style w:type="paragraph" w:customStyle="1" w:styleId="temp">
    <w:name w:val="temp"/>
    <w:rsid w:val="005D01AF"/>
    <w:pPr>
      <w:widowControl w:val="0"/>
      <w:tabs>
        <w:tab w:val="left" w:pos="720"/>
        <w:tab w:val="left" w:pos="1440"/>
        <w:tab w:val="left" w:pos="4320"/>
        <w:tab w:val="center" w:pos="6480"/>
      </w:tabs>
      <w:suppressAutoHyphens/>
      <w:autoSpaceDE w:val="0"/>
      <w:autoSpaceDN w:val="0"/>
      <w:adjustRightInd w:val="0"/>
      <w:spacing w:line="240" w:lineRule="atLeast"/>
    </w:pPr>
    <w:rPr>
      <w:rFonts w:ascii="Courier" w:hAnsi="Courier" w:cs="Courier"/>
      <w:sz w:val="24"/>
      <w:szCs w:val="24"/>
    </w:rPr>
  </w:style>
  <w:style w:type="paragraph" w:customStyle="1" w:styleId="TempPldg">
    <w:name w:val="Temp Pldg"/>
    <w:rsid w:val="005D01AF"/>
    <w:pPr>
      <w:widowControl w:val="0"/>
      <w:tabs>
        <w:tab w:val="left" w:pos="-2160"/>
        <w:tab w:val="left" w:pos="-1440"/>
        <w:tab w:val="left" w:pos="-720"/>
        <w:tab w:val="left" w:pos="720"/>
        <w:tab w:val="left" w:pos="1440"/>
        <w:tab w:val="left" w:pos="4320"/>
        <w:tab w:val="center" w:pos="6480"/>
      </w:tabs>
      <w:suppressAutoHyphens/>
      <w:autoSpaceDE w:val="0"/>
      <w:autoSpaceDN w:val="0"/>
      <w:adjustRightInd w:val="0"/>
      <w:spacing w:line="240" w:lineRule="atLeast"/>
    </w:pPr>
    <w:rPr>
      <w:rFonts w:ascii="Courier" w:hAnsi="Courier" w:cs="Courier"/>
      <w:sz w:val="24"/>
      <w:szCs w:val="24"/>
    </w:rPr>
  </w:style>
  <w:style w:type="character" w:customStyle="1" w:styleId="TempLtr">
    <w:name w:val="Temp Ltr"/>
    <w:rsid w:val="005D01AF"/>
    <w:rPr>
      <w:rFonts w:ascii="Courier" w:hAnsi="Courier" w:cs="Courier"/>
      <w:sz w:val="24"/>
      <w:szCs w:val="24"/>
      <w:lang w:val="en-US"/>
    </w:rPr>
  </w:style>
  <w:style w:type="paragraph" w:customStyle="1" w:styleId="Bkct">
    <w:name w:val="Bkct"/>
    <w:rsid w:val="005D01AF"/>
    <w:pPr>
      <w:widowControl w:val="0"/>
      <w:tabs>
        <w:tab w:val="left" w:pos="720"/>
        <w:tab w:val="left" w:pos="1440"/>
        <w:tab w:val="left" w:pos="4464"/>
        <w:tab w:val="center" w:pos="6624"/>
      </w:tabs>
      <w:suppressAutoHyphens/>
      <w:autoSpaceDE w:val="0"/>
      <w:autoSpaceDN w:val="0"/>
      <w:adjustRightInd w:val="0"/>
      <w:spacing w:line="240" w:lineRule="atLeast"/>
    </w:pPr>
    <w:rPr>
      <w:rFonts w:ascii="Courier" w:hAnsi="Courier" w:cs="Courier"/>
      <w:sz w:val="24"/>
      <w:szCs w:val="24"/>
    </w:rPr>
  </w:style>
  <w:style w:type="character" w:customStyle="1" w:styleId="Brief">
    <w:name w:val="Brief"/>
    <w:rsid w:val="005D01AF"/>
    <w:rPr>
      <w:rFonts w:ascii="Courier" w:hAnsi="Courier" w:cs="Courier"/>
      <w:sz w:val="24"/>
      <w:szCs w:val="24"/>
      <w:lang w:val="en-US"/>
    </w:rPr>
  </w:style>
  <w:style w:type="character" w:customStyle="1" w:styleId="Letter">
    <w:name w:val="Letter"/>
    <w:rsid w:val="005D01AF"/>
    <w:rPr>
      <w:rFonts w:ascii="Courier" w:hAnsi="Courier" w:cs="Courier"/>
      <w:sz w:val="24"/>
      <w:szCs w:val="24"/>
      <w:lang w:val="en-US"/>
    </w:rPr>
  </w:style>
  <w:style w:type="paragraph" w:customStyle="1" w:styleId="spct">
    <w:name w:val="spct"/>
    <w:rsid w:val="005D01AF"/>
    <w:pPr>
      <w:widowControl w:val="0"/>
      <w:tabs>
        <w:tab w:val="left" w:pos="-2016"/>
        <w:tab w:val="left" w:pos="-1296"/>
        <w:tab w:val="left" w:pos="-576"/>
        <w:tab w:val="left" w:pos="720"/>
        <w:tab w:val="left" w:pos="1440"/>
        <w:tab w:val="left" w:pos="4464"/>
        <w:tab w:val="center" w:pos="6624"/>
      </w:tabs>
      <w:suppressAutoHyphens/>
      <w:autoSpaceDE w:val="0"/>
      <w:autoSpaceDN w:val="0"/>
      <w:adjustRightInd w:val="0"/>
      <w:spacing w:line="240" w:lineRule="atLeast"/>
    </w:pPr>
    <w:rPr>
      <w:rFonts w:ascii="Courier" w:hAnsi="Courier" w:cs="Courier"/>
      <w:sz w:val="24"/>
      <w:szCs w:val="24"/>
    </w:rPr>
  </w:style>
  <w:style w:type="paragraph" w:customStyle="1" w:styleId="plead">
    <w:name w:val="plead"/>
    <w:rsid w:val="005D01AF"/>
    <w:pPr>
      <w:widowControl w:val="0"/>
      <w:tabs>
        <w:tab w:val="left" w:pos="-2016"/>
        <w:tab w:val="left" w:pos="-1296"/>
        <w:tab w:val="left" w:pos="-576"/>
        <w:tab w:val="left" w:pos="720"/>
        <w:tab w:val="left" w:pos="1440"/>
        <w:tab w:val="left" w:pos="4464"/>
        <w:tab w:val="left" w:pos="4896"/>
      </w:tabs>
      <w:suppressAutoHyphens/>
      <w:autoSpaceDE w:val="0"/>
      <w:autoSpaceDN w:val="0"/>
      <w:adjustRightInd w:val="0"/>
      <w:spacing w:line="240" w:lineRule="atLeast"/>
    </w:pPr>
    <w:rPr>
      <w:rFonts w:ascii="Courier" w:hAnsi="Courier" w:cs="Courier"/>
      <w:sz w:val="24"/>
      <w:szCs w:val="24"/>
    </w:rPr>
  </w:style>
  <w:style w:type="character" w:customStyle="1" w:styleId="BoldUnder">
    <w:name w:val="Bold/Under"/>
    <w:rsid w:val="005D01AF"/>
    <w:rPr>
      <w:b/>
      <w:bCs/>
      <w:sz w:val="24"/>
      <w:szCs w:val="24"/>
      <w:u w:val="single"/>
    </w:rPr>
  </w:style>
  <w:style w:type="character" w:customStyle="1" w:styleId="AutoTOC2">
    <w:name w:val="Auto TOC2"/>
    <w:rsid w:val="005D01AF"/>
    <w:rPr>
      <w:sz w:val="24"/>
      <w:szCs w:val="24"/>
      <w:u w:val="single"/>
    </w:rPr>
  </w:style>
  <w:style w:type="character" w:customStyle="1" w:styleId="AutoTOC3">
    <w:name w:val="Auto TOC3"/>
    <w:rsid w:val="005D01AF"/>
    <w:rPr>
      <w:sz w:val="24"/>
      <w:szCs w:val="24"/>
      <w:u w:val="single"/>
    </w:rPr>
  </w:style>
  <w:style w:type="character" w:customStyle="1" w:styleId="AutoTOC1">
    <w:name w:val="Auto TOC1"/>
    <w:basedOn w:val="DefaultParagraphFont"/>
    <w:rsid w:val="005D01AF"/>
  </w:style>
  <w:style w:type="character" w:customStyle="1" w:styleId="DoubleBold">
    <w:name w:val="Double Bold"/>
    <w:rsid w:val="005D01AF"/>
    <w:rPr>
      <w:rFonts w:ascii="Courier" w:hAnsi="Courier" w:cs="Courier"/>
      <w:b/>
      <w:bCs/>
      <w:sz w:val="24"/>
      <w:szCs w:val="24"/>
      <w:lang w:val="en-US"/>
    </w:rPr>
  </w:style>
  <w:style w:type="character" w:customStyle="1" w:styleId="Document8">
    <w:name w:val="Document 8"/>
    <w:basedOn w:val="DefaultParagraphFont"/>
    <w:rsid w:val="005D01AF"/>
  </w:style>
  <w:style w:type="character" w:customStyle="1" w:styleId="Document4">
    <w:name w:val="Document 4"/>
    <w:rsid w:val="005D01AF"/>
    <w:rPr>
      <w:b/>
      <w:bCs/>
      <w:i/>
      <w:iCs/>
      <w:sz w:val="24"/>
      <w:szCs w:val="24"/>
    </w:rPr>
  </w:style>
  <w:style w:type="character" w:customStyle="1" w:styleId="Document6">
    <w:name w:val="Document 6"/>
    <w:basedOn w:val="DefaultParagraphFont"/>
    <w:rsid w:val="005D01AF"/>
  </w:style>
  <w:style w:type="character" w:customStyle="1" w:styleId="Document5">
    <w:name w:val="Document 5"/>
    <w:basedOn w:val="DefaultParagraphFont"/>
    <w:rsid w:val="005D01AF"/>
  </w:style>
  <w:style w:type="character" w:customStyle="1" w:styleId="Document2">
    <w:name w:val="Document 2"/>
    <w:rsid w:val="005D01AF"/>
    <w:rPr>
      <w:rFonts w:ascii="Courier" w:hAnsi="Courier" w:cs="Courier"/>
      <w:sz w:val="24"/>
      <w:szCs w:val="24"/>
      <w:lang w:val="en-US"/>
    </w:rPr>
  </w:style>
  <w:style w:type="character" w:customStyle="1" w:styleId="Document7">
    <w:name w:val="Document 7"/>
    <w:basedOn w:val="DefaultParagraphFont"/>
    <w:rsid w:val="005D01AF"/>
  </w:style>
  <w:style w:type="character" w:customStyle="1" w:styleId="Bibliogrphy">
    <w:name w:val="Bibliogrphy"/>
    <w:basedOn w:val="DefaultParagraphFont"/>
    <w:rsid w:val="005D01AF"/>
  </w:style>
  <w:style w:type="character" w:customStyle="1" w:styleId="RightPar1">
    <w:name w:val="Right Par 1"/>
    <w:basedOn w:val="DefaultParagraphFont"/>
    <w:rsid w:val="005D01AF"/>
  </w:style>
  <w:style w:type="character" w:customStyle="1" w:styleId="RightPar2">
    <w:name w:val="Right Par 2"/>
    <w:basedOn w:val="DefaultParagraphFont"/>
    <w:rsid w:val="005D01AF"/>
  </w:style>
  <w:style w:type="character" w:customStyle="1" w:styleId="Document3">
    <w:name w:val="Document 3"/>
    <w:rsid w:val="005D01AF"/>
    <w:rPr>
      <w:rFonts w:ascii="Courier" w:hAnsi="Courier" w:cs="Courier"/>
      <w:sz w:val="24"/>
      <w:szCs w:val="24"/>
      <w:lang w:val="en-US"/>
    </w:rPr>
  </w:style>
  <w:style w:type="character" w:customStyle="1" w:styleId="RightPar3">
    <w:name w:val="Right Par 3"/>
    <w:basedOn w:val="DefaultParagraphFont"/>
    <w:rsid w:val="005D01AF"/>
  </w:style>
  <w:style w:type="character" w:customStyle="1" w:styleId="RightPar4">
    <w:name w:val="Right Par 4"/>
    <w:basedOn w:val="DefaultParagraphFont"/>
    <w:rsid w:val="005D01AF"/>
  </w:style>
  <w:style w:type="character" w:customStyle="1" w:styleId="RightPar5">
    <w:name w:val="Right Par 5"/>
    <w:basedOn w:val="DefaultParagraphFont"/>
    <w:rsid w:val="005D01AF"/>
  </w:style>
  <w:style w:type="character" w:customStyle="1" w:styleId="RightPar6">
    <w:name w:val="Right Par 6"/>
    <w:basedOn w:val="DefaultParagraphFont"/>
    <w:rsid w:val="005D01AF"/>
  </w:style>
  <w:style w:type="character" w:customStyle="1" w:styleId="RightPar7">
    <w:name w:val="Right Par 7"/>
    <w:basedOn w:val="DefaultParagraphFont"/>
    <w:rsid w:val="005D01AF"/>
  </w:style>
  <w:style w:type="character" w:customStyle="1" w:styleId="RightPar8">
    <w:name w:val="Right Par 8"/>
    <w:basedOn w:val="DefaultParagraphFont"/>
    <w:rsid w:val="005D01AF"/>
  </w:style>
  <w:style w:type="paragraph" w:customStyle="1" w:styleId="Document1">
    <w:name w:val="Document 1"/>
    <w:rsid w:val="005D01AF"/>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Init">
    <w:name w:val="Doc Init"/>
    <w:basedOn w:val="DefaultParagraphFont"/>
    <w:rsid w:val="005D01AF"/>
  </w:style>
  <w:style w:type="character" w:customStyle="1" w:styleId="TechInit">
    <w:name w:val="Tech Init"/>
    <w:rsid w:val="005D01AF"/>
    <w:rPr>
      <w:rFonts w:ascii="Courier" w:hAnsi="Courier" w:cs="Courier"/>
      <w:sz w:val="24"/>
      <w:szCs w:val="24"/>
      <w:lang w:val="en-US"/>
    </w:rPr>
  </w:style>
  <w:style w:type="character" w:customStyle="1" w:styleId="Technical5">
    <w:name w:val="Technical 5"/>
    <w:basedOn w:val="DefaultParagraphFont"/>
    <w:rsid w:val="005D01AF"/>
  </w:style>
  <w:style w:type="character" w:customStyle="1" w:styleId="Technical6">
    <w:name w:val="Technical 6"/>
    <w:basedOn w:val="DefaultParagraphFont"/>
    <w:rsid w:val="005D01AF"/>
  </w:style>
  <w:style w:type="character" w:customStyle="1" w:styleId="Technical2">
    <w:name w:val="Technical 2"/>
    <w:rsid w:val="005D01AF"/>
    <w:rPr>
      <w:rFonts w:ascii="Courier" w:hAnsi="Courier" w:cs="Courier"/>
      <w:sz w:val="24"/>
      <w:szCs w:val="24"/>
      <w:lang w:val="en-US"/>
    </w:rPr>
  </w:style>
  <w:style w:type="character" w:customStyle="1" w:styleId="Technical3">
    <w:name w:val="Technical 3"/>
    <w:rsid w:val="005D01AF"/>
    <w:rPr>
      <w:rFonts w:ascii="Courier" w:hAnsi="Courier" w:cs="Courier"/>
      <w:sz w:val="24"/>
      <w:szCs w:val="24"/>
      <w:lang w:val="en-US"/>
    </w:rPr>
  </w:style>
  <w:style w:type="character" w:customStyle="1" w:styleId="Technical4">
    <w:name w:val="Technical 4"/>
    <w:basedOn w:val="DefaultParagraphFont"/>
    <w:rsid w:val="005D01AF"/>
  </w:style>
  <w:style w:type="character" w:customStyle="1" w:styleId="Technical1">
    <w:name w:val="Technical 1"/>
    <w:rsid w:val="005D01AF"/>
    <w:rPr>
      <w:rFonts w:ascii="Courier" w:hAnsi="Courier" w:cs="Courier"/>
      <w:sz w:val="24"/>
      <w:szCs w:val="24"/>
      <w:lang w:val="en-US"/>
    </w:rPr>
  </w:style>
  <w:style w:type="character" w:customStyle="1" w:styleId="Technical7">
    <w:name w:val="Technical 7"/>
    <w:basedOn w:val="DefaultParagraphFont"/>
    <w:rsid w:val="005D01AF"/>
  </w:style>
  <w:style w:type="character" w:customStyle="1" w:styleId="Technical8">
    <w:name w:val="Technical 8"/>
    <w:basedOn w:val="DefaultParagraphFont"/>
    <w:rsid w:val="005D01AF"/>
  </w:style>
  <w:style w:type="character" w:customStyle="1" w:styleId="11">
    <w:name w:val="1 1"/>
    <w:basedOn w:val="DefaultParagraphFont"/>
    <w:rsid w:val="005D01AF"/>
  </w:style>
  <w:style w:type="character" w:customStyle="1" w:styleId="Indented1">
    <w:name w:val="Indented 1"/>
    <w:basedOn w:val="DefaultParagraphFont"/>
    <w:rsid w:val="005D01AF"/>
  </w:style>
  <w:style w:type="character" w:customStyle="1" w:styleId="Indented2">
    <w:name w:val="Indented 2"/>
    <w:basedOn w:val="DefaultParagraphFont"/>
    <w:rsid w:val="005D01AF"/>
  </w:style>
  <w:style w:type="character" w:customStyle="1" w:styleId="Indented3">
    <w:name w:val="Indented 3"/>
    <w:basedOn w:val="DefaultParagraphFont"/>
    <w:rsid w:val="005D01AF"/>
  </w:style>
  <w:style w:type="character" w:customStyle="1" w:styleId="Indented4">
    <w:name w:val="Indented 4"/>
    <w:basedOn w:val="DefaultParagraphFont"/>
    <w:rsid w:val="005D01AF"/>
  </w:style>
  <w:style w:type="character" w:customStyle="1" w:styleId="EquationCaption">
    <w:name w:val="_Equation Caption"/>
    <w:basedOn w:val="DefaultParagraphFont"/>
    <w:rsid w:val="005D01AF"/>
  </w:style>
  <w:style w:type="paragraph" w:styleId="List">
    <w:name w:val="List"/>
    <w:basedOn w:val="Normal"/>
    <w:rsid w:val="005D01AF"/>
    <w:pPr>
      <w:tabs>
        <w:tab w:val="left" w:pos="-720"/>
      </w:tabs>
      <w:suppressAutoHyphens/>
      <w:spacing w:line="240" w:lineRule="atLeast"/>
    </w:pPr>
  </w:style>
  <w:style w:type="paragraph" w:styleId="List2">
    <w:name w:val="List 2"/>
    <w:basedOn w:val="Normal"/>
    <w:rsid w:val="005D01AF"/>
    <w:pPr>
      <w:tabs>
        <w:tab w:val="left" w:pos="-720"/>
      </w:tabs>
      <w:suppressAutoHyphens/>
      <w:spacing w:line="240" w:lineRule="atLeast"/>
    </w:pPr>
  </w:style>
  <w:style w:type="paragraph" w:styleId="ListContinue">
    <w:name w:val="List Continue"/>
    <w:basedOn w:val="Normal"/>
    <w:rsid w:val="005D01AF"/>
    <w:pPr>
      <w:tabs>
        <w:tab w:val="left" w:pos="-720"/>
      </w:tabs>
      <w:suppressAutoHyphens/>
      <w:spacing w:line="240" w:lineRule="atLeast"/>
    </w:pPr>
  </w:style>
  <w:style w:type="paragraph" w:styleId="ListContinue2">
    <w:name w:val="List Continue 2"/>
    <w:basedOn w:val="Normal"/>
    <w:rsid w:val="005D01AF"/>
    <w:pPr>
      <w:tabs>
        <w:tab w:val="left" w:pos="-720"/>
      </w:tabs>
      <w:suppressAutoHyphens/>
      <w:spacing w:line="240" w:lineRule="atLeast"/>
    </w:pPr>
  </w:style>
  <w:style w:type="paragraph" w:styleId="BodyText">
    <w:name w:val="Body Text"/>
    <w:basedOn w:val="Normal"/>
    <w:rsid w:val="005D01AF"/>
    <w:pPr>
      <w:tabs>
        <w:tab w:val="left" w:pos="-720"/>
      </w:tabs>
      <w:suppressAutoHyphens/>
      <w:spacing w:line="240" w:lineRule="atLeast"/>
    </w:pPr>
  </w:style>
  <w:style w:type="paragraph" w:styleId="BodyTextIndent">
    <w:name w:val="Body Text Indent"/>
    <w:basedOn w:val="Normal"/>
    <w:rsid w:val="005D01AF"/>
    <w:pPr>
      <w:tabs>
        <w:tab w:val="left" w:pos="-720"/>
      </w:tabs>
      <w:suppressAutoHyphens/>
      <w:spacing w:line="240" w:lineRule="atLeast"/>
    </w:pPr>
  </w:style>
  <w:style w:type="character" w:styleId="Hyperlink">
    <w:name w:val="Hyperlink"/>
    <w:uiPriority w:val="99"/>
    <w:rsid w:val="005D01AF"/>
    <w:rPr>
      <w:sz w:val="24"/>
      <w:szCs w:val="24"/>
      <w:u w:val="single"/>
    </w:rPr>
  </w:style>
  <w:style w:type="paragraph" w:styleId="DocumentMap">
    <w:name w:val="Document Map"/>
    <w:basedOn w:val="Normal"/>
    <w:semiHidden/>
    <w:rsid w:val="005D01AF"/>
    <w:pPr>
      <w:tabs>
        <w:tab w:val="left" w:pos="-720"/>
      </w:tabs>
      <w:suppressAutoHyphens/>
      <w:spacing w:line="240" w:lineRule="atLeast"/>
    </w:pPr>
    <w:rPr>
      <w:rFonts w:ascii="Arial" w:hAnsi="Arial" w:cs="Arial"/>
      <w:sz w:val="20"/>
      <w:szCs w:val="20"/>
    </w:rPr>
  </w:style>
  <w:style w:type="paragraph" w:styleId="BodyTextIndent2">
    <w:name w:val="Body Text Indent 2"/>
    <w:basedOn w:val="Normal"/>
    <w:rsid w:val="005D01AF"/>
    <w:pPr>
      <w:tabs>
        <w:tab w:val="left" w:pos="-720"/>
      </w:tabs>
      <w:suppressAutoHyphens/>
      <w:spacing w:line="240" w:lineRule="atLeast"/>
    </w:pPr>
  </w:style>
  <w:style w:type="paragraph" w:styleId="BodyTextIndent3">
    <w:name w:val="Body Text Indent 3"/>
    <w:basedOn w:val="Normal"/>
    <w:rsid w:val="005D01AF"/>
    <w:pPr>
      <w:tabs>
        <w:tab w:val="left" w:pos="-720"/>
      </w:tabs>
      <w:suppressAutoHyphens/>
      <w:spacing w:line="240" w:lineRule="atLeast"/>
    </w:pPr>
  </w:style>
  <w:style w:type="paragraph" w:styleId="BlockText">
    <w:name w:val="Block Text"/>
    <w:basedOn w:val="Normal"/>
    <w:rsid w:val="005D01AF"/>
    <w:pPr>
      <w:tabs>
        <w:tab w:val="left" w:pos="-720"/>
      </w:tabs>
      <w:suppressAutoHyphens/>
      <w:spacing w:line="240" w:lineRule="atLeast"/>
    </w:pPr>
  </w:style>
  <w:style w:type="character" w:customStyle="1" w:styleId="Document8a">
    <w:name w:val="Document 8a"/>
    <w:basedOn w:val="DefaultParagraphFont"/>
    <w:rsid w:val="005D01AF"/>
  </w:style>
  <w:style w:type="character" w:customStyle="1" w:styleId="Document4a">
    <w:name w:val="Document 4a"/>
    <w:rsid w:val="005D01AF"/>
    <w:rPr>
      <w:b/>
      <w:bCs/>
      <w:i/>
      <w:iCs/>
      <w:sz w:val="24"/>
      <w:szCs w:val="24"/>
    </w:rPr>
  </w:style>
  <w:style w:type="character" w:customStyle="1" w:styleId="Document6a">
    <w:name w:val="Document 6a"/>
    <w:basedOn w:val="DefaultParagraphFont"/>
    <w:rsid w:val="005D01AF"/>
  </w:style>
  <w:style w:type="character" w:customStyle="1" w:styleId="Document5a">
    <w:name w:val="Document 5a"/>
    <w:basedOn w:val="DefaultParagraphFont"/>
    <w:rsid w:val="005D01AF"/>
  </w:style>
  <w:style w:type="character" w:customStyle="1" w:styleId="Document2a">
    <w:name w:val="Document 2a"/>
    <w:basedOn w:val="DefaultParagraphFont"/>
    <w:rsid w:val="005D01AF"/>
  </w:style>
  <w:style w:type="character" w:customStyle="1" w:styleId="Document7a">
    <w:name w:val="Document 7a"/>
    <w:basedOn w:val="DefaultParagraphFont"/>
    <w:rsid w:val="005D01AF"/>
  </w:style>
  <w:style w:type="character" w:customStyle="1" w:styleId="RightPar1a">
    <w:name w:val="Right Par 1a"/>
    <w:basedOn w:val="DefaultParagraphFont"/>
    <w:rsid w:val="005D01AF"/>
  </w:style>
  <w:style w:type="character" w:customStyle="1" w:styleId="RightPar2a">
    <w:name w:val="Right Par 2a"/>
    <w:basedOn w:val="DefaultParagraphFont"/>
    <w:rsid w:val="005D01AF"/>
  </w:style>
  <w:style w:type="character" w:customStyle="1" w:styleId="Document3a">
    <w:name w:val="Document 3a"/>
    <w:basedOn w:val="DefaultParagraphFont"/>
    <w:rsid w:val="005D01AF"/>
  </w:style>
  <w:style w:type="character" w:customStyle="1" w:styleId="RightPar3a">
    <w:name w:val="Right Par 3a"/>
    <w:basedOn w:val="DefaultParagraphFont"/>
    <w:rsid w:val="005D01AF"/>
  </w:style>
  <w:style w:type="character" w:customStyle="1" w:styleId="RightPar4a">
    <w:name w:val="Right Par 4a"/>
    <w:basedOn w:val="DefaultParagraphFont"/>
    <w:rsid w:val="005D01AF"/>
  </w:style>
  <w:style w:type="character" w:customStyle="1" w:styleId="RightPar5a">
    <w:name w:val="Right Par 5a"/>
    <w:basedOn w:val="DefaultParagraphFont"/>
    <w:rsid w:val="005D01AF"/>
  </w:style>
  <w:style w:type="character" w:customStyle="1" w:styleId="RightPar6a">
    <w:name w:val="Right Par 6a"/>
    <w:basedOn w:val="DefaultParagraphFont"/>
    <w:rsid w:val="005D01AF"/>
  </w:style>
  <w:style w:type="character" w:customStyle="1" w:styleId="RightPar7a">
    <w:name w:val="Right Par 7a"/>
    <w:basedOn w:val="DefaultParagraphFont"/>
    <w:rsid w:val="005D01AF"/>
  </w:style>
  <w:style w:type="character" w:customStyle="1" w:styleId="RightPar8a">
    <w:name w:val="Right Par 8a"/>
    <w:basedOn w:val="DefaultParagraphFont"/>
    <w:rsid w:val="005D01AF"/>
  </w:style>
  <w:style w:type="paragraph" w:customStyle="1" w:styleId="Document1a">
    <w:name w:val="Document 1a"/>
    <w:rsid w:val="005D01AF"/>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rsid w:val="005D01AF"/>
  </w:style>
  <w:style w:type="character" w:customStyle="1" w:styleId="Technical6a">
    <w:name w:val="Technical 6a"/>
    <w:basedOn w:val="DefaultParagraphFont"/>
    <w:rsid w:val="005D01AF"/>
  </w:style>
  <w:style w:type="character" w:customStyle="1" w:styleId="Technical2a">
    <w:name w:val="Technical 2a"/>
    <w:basedOn w:val="DefaultParagraphFont"/>
    <w:rsid w:val="005D01AF"/>
  </w:style>
  <w:style w:type="character" w:customStyle="1" w:styleId="Technical3a">
    <w:name w:val="Technical 3a"/>
    <w:basedOn w:val="DefaultParagraphFont"/>
    <w:rsid w:val="005D01AF"/>
  </w:style>
  <w:style w:type="character" w:customStyle="1" w:styleId="Technical4a">
    <w:name w:val="Technical 4a"/>
    <w:basedOn w:val="DefaultParagraphFont"/>
    <w:rsid w:val="005D01AF"/>
  </w:style>
  <w:style w:type="character" w:customStyle="1" w:styleId="Technical1a">
    <w:name w:val="Technical 1a"/>
    <w:basedOn w:val="DefaultParagraphFont"/>
    <w:rsid w:val="005D01AF"/>
  </w:style>
  <w:style w:type="character" w:customStyle="1" w:styleId="Technical7a">
    <w:name w:val="Technical 7a"/>
    <w:basedOn w:val="DefaultParagraphFont"/>
    <w:rsid w:val="005D01AF"/>
  </w:style>
  <w:style w:type="character" w:customStyle="1" w:styleId="Technical8a">
    <w:name w:val="Technical 8a"/>
    <w:basedOn w:val="DefaultParagraphFont"/>
    <w:rsid w:val="005D01AF"/>
  </w:style>
  <w:style w:type="character" w:customStyle="1" w:styleId="11a">
    <w:name w:val="1 1a"/>
    <w:basedOn w:val="DefaultParagraphFont"/>
    <w:rsid w:val="005D01AF"/>
  </w:style>
  <w:style w:type="character" w:customStyle="1" w:styleId="Indented1a">
    <w:name w:val="Indented 1a"/>
    <w:basedOn w:val="DefaultParagraphFont"/>
    <w:rsid w:val="005D01AF"/>
  </w:style>
  <w:style w:type="character" w:customStyle="1" w:styleId="Indented2a">
    <w:name w:val="Indented 2a"/>
    <w:basedOn w:val="DefaultParagraphFont"/>
    <w:rsid w:val="005D01AF"/>
  </w:style>
  <w:style w:type="character" w:customStyle="1" w:styleId="Indented3a">
    <w:name w:val="Indented 3a"/>
    <w:basedOn w:val="DefaultParagraphFont"/>
    <w:rsid w:val="005D01AF"/>
  </w:style>
  <w:style w:type="character" w:customStyle="1" w:styleId="Indented4a">
    <w:name w:val="Indented 4a"/>
    <w:basedOn w:val="DefaultParagraphFont"/>
    <w:rsid w:val="005D01AF"/>
  </w:style>
  <w:style w:type="paragraph" w:customStyle="1" w:styleId="SectionHeader">
    <w:name w:val="Section Header"/>
    <w:rsid w:val="005D01AF"/>
    <w:pPr>
      <w:widowControl w:val="0"/>
      <w:tabs>
        <w:tab w:val="left" w:pos="-720"/>
      </w:tabs>
      <w:suppressAutoHyphens/>
      <w:autoSpaceDE w:val="0"/>
      <w:autoSpaceDN w:val="0"/>
      <w:adjustRightInd w:val="0"/>
      <w:spacing w:line="240" w:lineRule="atLeast"/>
    </w:pPr>
    <w:rPr>
      <w:b/>
      <w:bCs/>
      <w:smallCaps/>
      <w:sz w:val="36"/>
      <w:szCs w:val="36"/>
    </w:rPr>
  </w:style>
  <w:style w:type="paragraph" w:styleId="EnvelopeAddress">
    <w:name w:val="envelope address"/>
    <w:basedOn w:val="Normal"/>
    <w:rsid w:val="005D01AF"/>
    <w:pPr>
      <w:tabs>
        <w:tab w:val="left" w:pos="-720"/>
      </w:tabs>
      <w:suppressAutoHyphens/>
      <w:spacing w:line="240" w:lineRule="atLeast"/>
    </w:pPr>
  </w:style>
  <w:style w:type="paragraph" w:styleId="BodyText3">
    <w:name w:val="Body Text 3"/>
    <w:basedOn w:val="Normal"/>
    <w:rsid w:val="005D01AF"/>
    <w:pPr>
      <w:tabs>
        <w:tab w:val="left" w:pos="0"/>
      </w:tabs>
      <w:suppressAutoHyphens/>
      <w:spacing w:line="240" w:lineRule="atLeast"/>
      <w:jc w:val="right"/>
    </w:pPr>
  </w:style>
  <w:style w:type="character" w:customStyle="1" w:styleId="Document8aa">
    <w:name w:val="Document 8aa"/>
    <w:basedOn w:val="DefaultParagraphFont"/>
    <w:rsid w:val="005D01AF"/>
  </w:style>
  <w:style w:type="character" w:customStyle="1" w:styleId="Document4aa">
    <w:name w:val="Document 4aa"/>
    <w:rsid w:val="005D01AF"/>
    <w:rPr>
      <w:b/>
      <w:bCs/>
      <w:i/>
      <w:iCs/>
      <w:sz w:val="24"/>
      <w:szCs w:val="24"/>
    </w:rPr>
  </w:style>
  <w:style w:type="character" w:customStyle="1" w:styleId="Document6aa">
    <w:name w:val="Document 6aa"/>
    <w:basedOn w:val="DefaultParagraphFont"/>
    <w:rsid w:val="005D01AF"/>
  </w:style>
  <w:style w:type="character" w:customStyle="1" w:styleId="Document5aa">
    <w:name w:val="Document 5aa"/>
    <w:basedOn w:val="DefaultParagraphFont"/>
    <w:rsid w:val="005D01AF"/>
  </w:style>
  <w:style w:type="character" w:customStyle="1" w:styleId="Document2aa">
    <w:name w:val="Document 2aa"/>
    <w:basedOn w:val="DefaultParagraphFont"/>
    <w:rsid w:val="005D01AF"/>
  </w:style>
  <w:style w:type="character" w:customStyle="1" w:styleId="Document7aa">
    <w:name w:val="Document 7aa"/>
    <w:basedOn w:val="DefaultParagraphFont"/>
    <w:rsid w:val="005D01AF"/>
  </w:style>
  <w:style w:type="character" w:customStyle="1" w:styleId="RightPar1aa">
    <w:name w:val="Right Par 1aa"/>
    <w:basedOn w:val="DefaultParagraphFont"/>
    <w:rsid w:val="005D01AF"/>
  </w:style>
  <w:style w:type="character" w:customStyle="1" w:styleId="RightPar2aa">
    <w:name w:val="Right Par 2aa"/>
    <w:basedOn w:val="DefaultParagraphFont"/>
    <w:rsid w:val="005D01AF"/>
  </w:style>
  <w:style w:type="character" w:customStyle="1" w:styleId="Document3aa">
    <w:name w:val="Document 3aa"/>
    <w:basedOn w:val="DefaultParagraphFont"/>
    <w:rsid w:val="005D01AF"/>
  </w:style>
  <w:style w:type="character" w:customStyle="1" w:styleId="RightPar3aa">
    <w:name w:val="Right Par 3aa"/>
    <w:basedOn w:val="DefaultParagraphFont"/>
    <w:rsid w:val="005D01AF"/>
  </w:style>
  <w:style w:type="character" w:customStyle="1" w:styleId="RightPar4aa">
    <w:name w:val="Right Par 4aa"/>
    <w:basedOn w:val="DefaultParagraphFont"/>
    <w:rsid w:val="005D01AF"/>
  </w:style>
  <w:style w:type="character" w:customStyle="1" w:styleId="RightPar5aa">
    <w:name w:val="Right Par 5aa"/>
    <w:basedOn w:val="DefaultParagraphFont"/>
    <w:rsid w:val="005D01AF"/>
  </w:style>
  <w:style w:type="character" w:customStyle="1" w:styleId="RightPar6aa">
    <w:name w:val="Right Par 6aa"/>
    <w:basedOn w:val="DefaultParagraphFont"/>
    <w:rsid w:val="005D01AF"/>
  </w:style>
  <w:style w:type="character" w:customStyle="1" w:styleId="RightPar7aa">
    <w:name w:val="Right Par 7aa"/>
    <w:basedOn w:val="DefaultParagraphFont"/>
    <w:rsid w:val="005D01AF"/>
  </w:style>
  <w:style w:type="character" w:customStyle="1" w:styleId="RightPar8aa">
    <w:name w:val="Right Par 8aa"/>
    <w:basedOn w:val="DefaultParagraphFont"/>
    <w:rsid w:val="005D01AF"/>
  </w:style>
  <w:style w:type="paragraph" w:customStyle="1" w:styleId="Document1aa">
    <w:name w:val="Document 1aa"/>
    <w:rsid w:val="005D01AF"/>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a">
    <w:name w:val="Technical 5aa"/>
    <w:basedOn w:val="DefaultParagraphFont"/>
    <w:rsid w:val="005D01AF"/>
  </w:style>
  <w:style w:type="character" w:customStyle="1" w:styleId="Technical6aa">
    <w:name w:val="Technical 6aa"/>
    <w:basedOn w:val="DefaultParagraphFont"/>
    <w:rsid w:val="005D01AF"/>
  </w:style>
  <w:style w:type="character" w:customStyle="1" w:styleId="Technical2aa">
    <w:name w:val="Technical 2aa"/>
    <w:basedOn w:val="DefaultParagraphFont"/>
    <w:rsid w:val="005D01AF"/>
  </w:style>
  <w:style w:type="character" w:customStyle="1" w:styleId="Technical3aa">
    <w:name w:val="Technical 3aa"/>
    <w:basedOn w:val="DefaultParagraphFont"/>
    <w:rsid w:val="005D01AF"/>
  </w:style>
  <w:style w:type="character" w:customStyle="1" w:styleId="Technical4aa">
    <w:name w:val="Technical 4aa"/>
    <w:basedOn w:val="DefaultParagraphFont"/>
    <w:rsid w:val="005D01AF"/>
  </w:style>
  <w:style w:type="character" w:customStyle="1" w:styleId="Technical1aa">
    <w:name w:val="Technical 1aa"/>
    <w:basedOn w:val="DefaultParagraphFont"/>
    <w:rsid w:val="005D01AF"/>
  </w:style>
  <w:style w:type="character" w:customStyle="1" w:styleId="Technical7aa">
    <w:name w:val="Technical 7aa"/>
    <w:basedOn w:val="DefaultParagraphFont"/>
    <w:rsid w:val="005D01AF"/>
  </w:style>
  <w:style w:type="character" w:customStyle="1" w:styleId="Technical8aa">
    <w:name w:val="Technical 8aa"/>
    <w:basedOn w:val="DefaultParagraphFont"/>
    <w:rsid w:val="005D01AF"/>
  </w:style>
  <w:style w:type="character" w:customStyle="1" w:styleId="11aa">
    <w:name w:val="1 1aa"/>
    <w:basedOn w:val="DefaultParagraphFont"/>
    <w:rsid w:val="005D01AF"/>
  </w:style>
  <w:style w:type="character" w:customStyle="1" w:styleId="Indented1aa">
    <w:name w:val="Indented 1aa"/>
    <w:basedOn w:val="DefaultParagraphFont"/>
    <w:rsid w:val="005D01AF"/>
  </w:style>
  <w:style w:type="character" w:customStyle="1" w:styleId="Indented2aa">
    <w:name w:val="Indented 2aa"/>
    <w:basedOn w:val="DefaultParagraphFont"/>
    <w:rsid w:val="005D01AF"/>
  </w:style>
  <w:style w:type="character" w:customStyle="1" w:styleId="Indented3aa">
    <w:name w:val="Indented 3aa"/>
    <w:basedOn w:val="DefaultParagraphFont"/>
    <w:rsid w:val="005D01AF"/>
  </w:style>
  <w:style w:type="character" w:customStyle="1" w:styleId="Indented4aa">
    <w:name w:val="Indented 4aa"/>
    <w:basedOn w:val="DefaultParagraphFont"/>
    <w:rsid w:val="005D01AF"/>
  </w:style>
  <w:style w:type="character" w:customStyle="1" w:styleId="EquationCaption1">
    <w:name w:val="_Equation Caption1"/>
    <w:basedOn w:val="DefaultParagraphFont"/>
    <w:rsid w:val="005D01AF"/>
  </w:style>
  <w:style w:type="character" w:styleId="CommentReference">
    <w:name w:val="annotation reference"/>
    <w:basedOn w:val="DefaultParagraphFont"/>
    <w:semiHidden/>
    <w:rsid w:val="005D01AF"/>
  </w:style>
  <w:style w:type="paragraph" w:styleId="CommentText">
    <w:name w:val="annotation text"/>
    <w:basedOn w:val="Normal"/>
    <w:semiHidden/>
    <w:rsid w:val="005D01AF"/>
    <w:pPr>
      <w:tabs>
        <w:tab w:val="left" w:pos="-720"/>
      </w:tabs>
      <w:suppressAutoHyphens/>
      <w:spacing w:line="240" w:lineRule="atLeast"/>
    </w:pPr>
    <w:rPr>
      <w:sz w:val="20"/>
      <w:szCs w:val="20"/>
    </w:rPr>
  </w:style>
  <w:style w:type="paragraph" w:styleId="CommentSubject">
    <w:name w:val="annotation subject"/>
    <w:basedOn w:val="CommentText"/>
    <w:next w:val="CommentText"/>
    <w:semiHidden/>
    <w:rsid w:val="005D01AF"/>
    <w:rPr>
      <w:b/>
      <w:bCs/>
    </w:rPr>
  </w:style>
  <w:style w:type="paragraph" w:styleId="BalloonText">
    <w:name w:val="Balloon Text"/>
    <w:basedOn w:val="Normal"/>
    <w:semiHidden/>
    <w:rsid w:val="005D01AF"/>
    <w:pPr>
      <w:tabs>
        <w:tab w:val="left" w:pos="-720"/>
      </w:tabs>
      <w:suppressAutoHyphens/>
      <w:spacing w:line="240" w:lineRule="atLeast"/>
    </w:pPr>
    <w:rPr>
      <w:rFonts w:ascii="Arial" w:hAnsi="Arial" w:cs="Arial"/>
      <w:sz w:val="16"/>
      <w:szCs w:val="16"/>
    </w:rPr>
  </w:style>
  <w:style w:type="paragraph" w:styleId="TOC1">
    <w:name w:val="toc 1"/>
    <w:basedOn w:val="Normal"/>
    <w:next w:val="Normal"/>
    <w:semiHidden/>
    <w:rsid w:val="005D01AF"/>
    <w:pPr>
      <w:tabs>
        <w:tab w:val="right" w:leader="dot" w:pos="9360"/>
      </w:tabs>
      <w:suppressAutoHyphens/>
      <w:spacing w:before="480" w:line="240" w:lineRule="atLeast"/>
      <w:ind w:left="720" w:right="720" w:hanging="720"/>
    </w:pPr>
  </w:style>
  <w:style w:type="paragraph" w:styleId="TOC2">
    <w:name w:val="toc 2"/>
    <w:basedOn w:val="Normal"/>
    <w:next w:val="Normal"/>
    <w:semiHidden/>
    <w:rsid w:val="005D01AF"/>
    <w:pPr>
      <w:tabs>
        <w:tab w:val="right" w:leader="dot" w:pos="9360"/>
      </w:tabs>
      <w:suppressAutoHyphens/>
      <w:spacing w:line="240" w:lineRule="atLeast"/>
      <w:ind w:left="720" w:right="720"/>
    </w:pPr>
  </w:style>
  <w:style w:type="paragraph" w:styleId="TOC3">
    <w:name w:val="toc 3"/>
    <w:basedOn w:val="Normal"/>
    <w:next w:val="Normal"/>
    <w:semiHidden/>
    <w:rsid w:val="005D01AF"/>
    <w:pPr>
      <w:tabs>
        <w:tab w:val="right" w:leader="dot" w:pos="9360"/>
      </w:tabs>
      <w:suppressAutoHyphens/>
      <w:spacing w:line="240" w:lineRule="atLeast"/>
      <w:ind w:left="720" w:right="720"/>
    </w:pPr>
  </w:style>
  <w:style w:type="paragraph" w:styleId="TOC4">
    <w:name w:val="toc 4"/>
    <w:basedOn w:val="Normal"/>
    <w:next w:val="Normal"/>
    <w:semiHidden/>
    <w:rsid w:val="005D01AF"/>
    <w:pPr>
      <w:tabs>
        <w:tab w:val="right" w:leader="dot" w:pos="9360"/>
      </w:tabs>
      <w:suppressAutoHyphens/>
      <w:spacing w:line="240" w:lineRule="atLeast"/>
      <w:ind w:left="720" w:right="720"/>
    </w:pPr>
  </w:style>
  <w:style w:type="paragraph" w:styleId="TOC5">
    <w:name w:val="toc 5"/>
    <w:basedOn w:val="Normal"/>
    <w:next w:val="Normal"/>
    <w:semiHidden/>
    <w:rsid w:val="005D01AF"/>
    <w:pPr>
      <w:tabs>
        <w:tab w:val="right" w:leader="dot" w:pos="9360"/>
      </w:tabs>
      <w:suppressAutoHyphens/>
      <w:spacing w:line="240" w:lineRule="atLeast"/>
      <w:ind w:left="720" w:right="720"/>
    </w:pPr>
  </w:style>
  <w:style w:type="paragraph" w:styleId="TOC6">
    <w:name w:val="toc 6"/>
    <w:basedOn w:val="Normal"/>
    <w:next w:val="Normal"/>
    <w:semiHidden/>
    <w:rsid w:val="005D01AF"/>
    <w:pPr>
      <w:tabs>
        <w:tab w:val="right" w:pos="9360"/>
      </w:tabs>
      <w:suppressAutoHyphens/>
      <w:spacing w:line="240" w:lineRule="atLeast"/>
      <w:ind w:left="720" w:hanging="720"/>
    </w:pPr>
  </w:style>
  <w:style w:type="paragraph" w:styleId="TOC7">
    <w:name w:val="toc 7"/>
    <w:basedOn w:val="Normal"/>
    <w:next w:val="Normal"/>
    <w:semiHidden/>
    <w:rsid w:val="005D01AF"/>
    <w:pPr>
      <w:suppressAutoHyphens/>
      <w:spacing w:line="240" w:lineRule="atLeast"/>
      <w:ind w:left="720" w:hanging="720"/>
    </w:pPr>
  </w:style>
  <w:style w:type="paragraph" w:styleId="TOC8">
    <w:name w:val="toc 8"/>
    <w:basedOn w:val="Normal"/>
    <w:next w:val="Normal"/>
    <w:semiHidden/>
    <w:rsid w:val="005D01AF"/>
    <w:pPr>
      <w:tabs>
        <w:tab w:val="right" w:pos="9360"/>
      </w:tabs>
      <w:suppressAutoHyphens/>
      <w:spacing w:line="240" w:lineRule="atLeast"/>
      <w:ind w:left="720" w:hanging="720"/>
    </w:pPr>
  </w:style>
  <w:style w:type="paragraph" w:styleId="TOC9">
    <w:name w:val="toc 9"/>
    <w:basedOn w:val="Normal"/>
    <w:next w:val="Normal"/>
    <w:semiHidden/>
    <w:rsid w:val="005D01AF"/>
    <w:pPr>
      <w:tabs>
        <w:tab w:val="right" w:leader="dot" w:pos="9360"/>
      </w:tabs>
      <w:suppressAutoHyphens/>
      <w:spacing w:line="240" w:lineRule="atLeast"/>
      <w:ind w:left="720" w:hanging="720"/>
    </w:pPr>
  </w:style>
  <w:style w:type="paragraph" w:styleId="Index1">
    <w:name w:val="index 1"/>
    <w:basedOn w:val="Normal"/>
    <w:next w:val="Normal"/>
    <w:semiHidden/>
    <w:rsid w:val="005D01AF"/>
    <w:pPr>
      <w:tabs>
        <w:tab w:val="right" w:leader="dot" w:pos="9360"/>
      </w:tabs>
      <w:suppressAutoHyphens/>
      <w:spacing w:line="240" w:lineRule="atLeast"/>
      <w:ind w:left="720" w:hanging="720"/>
    </w:pPr>
  </w:style>
  <w:style w:type="paragraph" w:styleId="Index2">
    <w:name w:val="index 2"/>
    <w:basedOn w:val="Normal"/>
    <w:next w:val="Normal"/>
    <w:semiHidden/>
    <w:rsid w:val="005D01AF"/>
    <w:pPr>
      <w:tabs>
        <w:tab w:val="right" w:leader="dot" w:pos="9360"/>
      </w:tabs>
      <w:suppressAutoHyphens/>
      <w:spacing w:line="240" w:lineRule="atLeast"/>
      <w:ind w:left="720"/>
    </w:pPr>
  </w:style>
  <w:style w:type="paragraph" w:styleId="TOAHeading">
    <w:name w:val="toa heading"/>
    <w:basedOn w:val="Normal"/>
    <w:next w:val="Normal"/>
    <w:semiHidden/>
    <w:rsid w:val="005D01AF"/>
    <w:pPr>
      <w:tabs>
        <w:tab w:val="right" w:pos="9360"/>
      </w:tabs>
      <w:suppressAutoHyphens/>
      <w:spacing w:line="240" w:lineRule="atLeast"/>
    </w:pPr>
  </w:style>
  <w:style w:type="paragraph" w:styleId="Caption">
    <w:name w:val="caption"/>
    <w:basedOn w:val="Normal"/>
    <w:next w:val="Normal"/>
    <w:qFormat/>
    <w:rsid w:val="005D01AF"/>
    <w:rPr>
      <w:rFonts w:cs="Times New Roman"/>
    </w:rPr>
  </w:style>
  <w:style w:type="character" w:customStyle="1" w:styleId="EquationCaption2">
    <w:name w:val="_Equation Caption2"/>
    <w:rsid w:val="005D01AF"/>
  </w:style>
  <w:style w:type="character" w:styleId="UnresolvedMention">
    <w:name w:val="Unresolved Mention"/>
    <w:basedOn w:val="DefaultParagraphFont"/>
    <w:uiPriority w:val="99"/>
    <w:semiHidden/>
    <w:unhideWhenUsed/>
    <w:rsid w:val="00E26D55"/>
    <w:rPr>
      <w:color w:val="605E5C"/>
      <w:shd w:val="clear" w:color="auto" w:fill="E1DFDD"/>
    </w:rPr>
  </w:style>
  <w:style w:type="paragraph" w:styleId="ListParagraph">
    <w:name w:val="List Paragraph"/>
    <w:basedOn w:val="Normal"/>
    <w:link w:val="ListParagraphChar"/>
    <w:uiPriority w:val="34"/>
    <w:qFormat/>
    <w:rsid w:val="00024E57"/>
    <w:pPr>
      <w:ind w:left="720"/>
      <w:contextualSpacing/>
    </w:pPr>
  </w:style>
  <w:style w:type="character" w:customStyle="1" w:styleId="ssrfcpassagedeactivated">
    <w:name w:val="ss_rfcpassage_deactivated"/>
    <w:basedOn w:val="DefaultParagraphFont"/>
    <w:rsid w:val="002840F8"/>
  </w:style>
  <w:style w:type="character" w:customStyle="1" w:styleId="ssit">
    <w:name w:val="ss_it"/>
    <w:basedOn w:val="DefaultParagraphFont"/>
    <w:rsid w:val="002840F8"/>
  </w:style>
  <w:style w:type="character" w:customStyle="1" w:styleId="ListParagraphChar">
    <w:name w:val="List Paragraph Char"/>
    <w:basedOn w:val="DefaultParagraphFont"/>
    <w:link w:val="ListParagraph"/>
    <w:uiPriority w:val="34"/>
    <w:rsid w:val="008E5015"/>
    <w:rPr>
      <w:rFonts w:ascii="Courier" w:hAnsi="Courier" w:cs="Courier"/>
      <w:sz w:val="24"/>
      <w:szCs w:val="24"/>
    </w:rPr>
  </w:style>
  <w:style w:type="character" w:customStyle="1" w:styleId="Heading9Char">
    <w:name w:val="Heading 9 Char"/>
    <w:basedOn w:val="DefaultParagraphFont"/>
    <w:link w:val="Heading9"/>
    <w:uiPriority w:val="9"/>
    <w:semiHidden/>
    <w:rsid w:val="00E257E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08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sleftalign">
    <w:name w:val="ss_leftalign"/>
    <w:basedOn w:val="DefaultParagraphFont"/>
    <w:rsid w:val="00745B61"/>
  </w:style>
  <w:style w:type="character" w:customStyle="1" w:styleId="acb">
    <w:name w:val="acb"/>
    <w:basedOn w:val="DefaultParagraphFont"/>
    <w:rsid w:val="00745B61"/>
  </w:style>
  <w:style w:type="paragraph" w:customStyle="1" w:styleId="Default">
    <w:name w:val="Default"/>
    <w:rsid w:val="0096791B"/>
    <w:pPr>
      <w:autoSpaceDE w:val="0"/>
      <w:autoSpaceDN w:val="0"/>
      <w:adjustRightInd w:val="0"/>
    </w:pPr>
    <w:rPr>
      <w:rFonts w:ascii="Aptos" w:hAnsi="Aptos" w:cs="Apto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2140">
      <w:bodyDiv w:val="1"/>
      <w:marLeft w:val="0"/>
      <w:marRight w:val="0"/>
      <w:marTop w:val="0"/>
      <w:marBottom w:val="0"/>
      <w:divBdr>
        <w:top w:val="none" w:sz="0" w:space="0" w:color="auto"/>
        <w:left w:val="none" w:sz="0" w:space="0" w:color="auto"/>
        <w:bottom w:val="none" w:sz="0" w:space="0" w:color="auto"/>
        <w:right w:val="none" w:sz="0" w:space="0" w:color="auto"/>
      </w:divBdr>
    </w:div>
    <w:div w:id="218639604">
      <w:bodyDiv w:val="1"/>
      <w:marLeft w:val="0"/>
      <w:marRight w:val="0"/>
      <w:marTop w:val="0"/>
      <w:marBottom w:val="0"/>
      <w:divBdr>
        <w:top w:val="none" w:sz="0" w:space="0" w:color="auto"/>
        <w:left w:val="none" w:sz="0" w:space="0" w:color="auto"/>
        <w:bottom w:val="none" w:sz="0" w:space="0" w:color="auto"/>
        <w:right w:val="none" w:sz="0" w:space="0" w:color="auto"/>
      </w:divBdr>
      <w:divsChild>
        <w:div w:id="1063798739">
          <w:marLeft w:val="0"/>
          <w:marRight w:val="0"/>
          <w:marTop w:val="0"/>
          <w:marBottom w:val="0"/>
          <w:divBdr>
            <w:top w:val="none" w:sz="0" w:space="0" w:color="auto"/>
            <w:left w:val="none" w:sz="0" w:space="0" w:color="auto"/>
            <w:bottom w:val="none" w:sz="0" w:space="0" w:color="auto"/>
            <w:right w:val="none" w:sz="0" w:space="0" w:color="auto"/>
          </w:divBdr>
        </w:div>
      </w:divsChild>
    </w:div>
    <w:div w:id="306011571">
      <w:bodyDiv w:val="1"/>
      <w:marLeft w:val="0"/>
      <w:marRight w:val="0"/>
      <w:marTop w:val="0"/>
      <w:marBottom w:val="0"/>
      <w:divBdr>
        <w:top w:val="none" w:sz="0" w:space="0" w:color="auto"/>
        <w:left w:val="none" w:sz="0" w:space="0" w:color="auto"/>
        <w:bottom w:val="none" w:sz="0" w:space="0" w:color="auto"/>
        <w:right w:val="none" w:sz="0" w:space="0" w:color="auto"/>
      </w:divBdr>
    </w:div>
    <w:div w:id="353918863">
      <w:bodyDiv w:val="1"/>
      <w:marLeft w:val="0"/>
      <w:marRight w:val="0"/>
      <w:marTop w:val="0"/>
      <w:marBottom w:val="0"/>
      <w:divBdr>
        <w:top w:val="none" w:sz="0" w:space="0" w:color="auto"/>
        <w:left w:val="none" w:sz="0" w:space="0" w:color="auto"/>
        <w:bottom w:val="none" w:sz="0" w:space="0" w:color="auto"/>
        <w:right w:val="none" w:sz="0" w:space="0" w:color="auto"/>
      </w:divBdr>
    </w:div>
    <w:div w:id="456024207">
      <w:bodyDiv w:val="1"/>
      <w:marLeft w:val="0"/>
      <w:marRight w:val="0"/>
      <w:marTop w:val="0"/>
      <w:marBottom w:val="0"/>
      <w:divBdr>
        <w:top w:val="none" w:sz="0" w:space="0" w:color="auto"/>
        <w:left w:val="none" w:sz="0" w:space="0" w:color="auto"/>
        <w:bottom w:val="none" w:sz="0" w:space="0" w:color="auto"/>
        <w:right w:val="none" w:sz="0" w:space="0" w:color="auto"/>
      </w:divBdr>
      <w:divsChild>
        <w:div w:id="930159365">
          <w:marLeft w:val="0"/>
          <w:marRight w:val="0"/>
          <w:marTop w:val="0"/>
          <w:marBottom w:val="0"/>
          <w:divBdr>
            <w:top w:val="none" w:sz="0" w:space="0" w:color="auto"/>
            <w:left w:val="none" w:sz="0" w:space="0" w:color="auto"/>
            <w:bottom w:val="none" w:sz="0" w:space="0" w:color="auto"/>
            <w:right w:val="none" w:sz="0" w:space="0" w:color="auto"/>
          </w:divBdr>
        </w:div>
      </w:divsChild>
    </w:div>
    <w:div w:id="473254871">
      <w:bodyDiv w:val="1"/>
      <w:marLeft w:val="0"/>
      <w:marRight w:val="0"/>
      <w:marTop w:val="0"/>
      <w:marBottom w:val="0"/>
      <w:divBdr>
        <w:top w:val="none" w:sz="0" w:space="0" w:color="auto"/>
        <w:left w:val="none" w:sz="0" w:space="0" w:color="auto"/>
        <w:bottom w:val="none" w:sz="0" w:space="0" w:color="auto"/>
        <w:right w:val="none" w:sz="0" w:space="0" w:color="auto"/>
      </w:divBdr>
    </w:div>
    <w:div w:id="540166982">
      <w:bodyDiv w:val="1"/>
      <w:marLeft w:val="0"/>
      <w:marRight w:val="0"/>
      <w:marTop w:val="0"/>
      <w:marBottom w:val="0"/>
      <w:divBdr>
        <w:top w:val="none" w:sz="0" w:space="0" w:color="auto"/>
        <w:left w:val="none" w:sz="0" w:space="0" w:color="auto"/>
        <w:bottom w:val="none" w:sz="0" w:space="0" w:color="auto"/>
        <w:right w:val="none" w:sz="0" w:space="0" w:color="auto"/>
      </w:divBdr>
    </w:div>
    <w:div w:id="587737543">
      <w:bodyDiv w:val="1"/>
      <w:marLeft w:val="0"/>
      <w:marRight w:val="0"/>
      <w:marTop w:val="0"/>
      <w:marBottom w:val="0"/>
      <w:divBdr>
        <w:top w:val="none" w:sz="0" w:space="0" w:color="auto"/>
        <w:left w:val="none" w:sz="0" w:space="0" w:color="auto"/>
        <w:bottom w:val="none" w:sz="0" w:space="0" w:color="auto"/>
        <w:right w:val="none" w:sz="0" w:space="0" w:color="auto"/>
      </w:divBdr>
    </w:div>
    <w:div w:id="605768268">
      <w:bodyDiv w:val="1"/>
      <w:marLeft w:val="0"/>
      <w:marRight w:val="0"/>
      <w:marTop w:val="0"/>
      <w:marBottom w:val="0"/>
      <w:divBdr>
        <w:top w:val="none" w:sz="0" w:space="0" w:color="auto"/>
        <w:left w:val="none" w:sz="0" w:space="0" w:color="auto"/>
        <w:bottom w:val="none" w:sz="0" w:space="0" w:color="auto"/>
        <w:right w:val="none" w:sz="0" w:space="0" w:color="auto"/>
      </w:divBdr>
    </w:div>
    <w:div w:id="649094551">
      <w:bodyDiv w:val="1"/>
      <w:marLeft w:val="0"/>
      <w:marRight w:val="0"/>
      <w:marTop w:val="0"/>
      <w:marBottom w:val="0"/>
      <w:divBdr>
        <w:top w:val="none" w:sz="0" w:space="0" w:color="auto"/>
        <w:left w:val="none" w:sz="0" w:space="0" w:color="auto"/>
        <w:bottom w:val="none" w:sz="0" w:space="0" w:color="auto"/>
        <w:right w:val="none" w:sz="0" w:space="0" w:color="auto"/>
      </w:divBdr>
      <w:divsChild>
        <w:div w:id="1813060544">
          <w:marLeft w:val="0"/>
          <w:marRight w:val="0"/>
          <w:marTop w:val="0"/>
          <w:marBottom w:val="0"/>
          <w:divBdr>
            <w:top w:val="none" w:sz="0" w:space="0" w:color="auto"/>
            <w:left w:val="none" w:sz="0" w:space="0" w:color="auto"/>
            <w:bottom w:val="none" w:sz="0" w:space="0" w:color="auto"/>
            <w:right w:val="none" w:sz="0" w:space="0" w:color="auto"/>
          </w:divBdr>
        </w:div>
      </w:divsChild>
    </w:div>
    <w:div w:id="669143076">
      <w:bodyDiv w:val="1"/>
      <w:marLeft w:val="0"/>
      <w:marRight w:val="0"/>
      <w:marTop w:val="0"/>
      <w:marBottom w:val="0"/>
      <w:divBdr>
        <w:top w:val="none" w:sz="0" w:space="0" w:color="auto"/>
        <w:left w:val="none" w:sz="0" w:space="0" w:color="auto"/>
        <w:bottom w:val="none" w:sz="0" w:space="0" w:color="auto"/>
        <w:right w:val="none" w:sz="0" w:space="0" w:color="auto"/>
      </w:divBdr>
      <w:divsChild>
        <w:div w:id="276716638">
          <w:marLeft w:val="0"/>
          <w:marRight w:val="0"/>
          <w:marTop w:val="0"/>
          <w:marBottom w:val="0"/>
          <w:divBdr>
            <w:top w:val="none" w:sz="0" w:space="0" w:color="auto"/>
            <w:left w:val="none" w:sz="0" w:space="0" w:color="auto"/>
            <w:bottom w:val="none" w:sz="0" w:space="0" w:color="auto"/>
            <w:right w:val="none" w:sz="0" w:space="0" w:color="auto"/>
          </w:divBdr>
        </w:div>
      </w:divsChild>
    </w:div>
    <w:div w:id="672925165">
      <w:bodyDiv w:val="1"/>
      <w:marLeft w:val="0"/>
      <w:marRight w:val="0"/>
      <w:marTop w:val="0"/>
      <w:marBottom w:val="0"/>
      <w:divBdr>
        <w:top w:val="none" w:sz="0" w:space="0" w:color="auto"/>
        <w:left w:val="none" w:sz="0" w:space="0" w:color="auto"/>
        <w:bottom w:val="none" w:sz="0" w:space="0" w:color="auto"/>
        <w:right w:val="none" w:sz="0" w:space="0" w:color="auto"/>
      </w:divBdr>
    </w:div>
    <w:div w:id="702706535">
      <w:bodyDiv w:val="1"/>
      <w:marLeft w:val="0"/>
      <w:marRight w:val="0"/>
      <w:marTop w:val="0"/>
      <w:marBottom w:val="0"/>
      <w:divBdr>
        <w:top w:val="none" w:sz="0" w:space="0" w:color="auto"/>
        <w:left w:val="none" w:sz="0" w:space="0" w:color="auto"/>
        <w:bottom w:val="none" w:sz="0" w:space="0" w:color="auto"/>
        <w:right w:val="none" w:sz="0" w:space="0" w:color="auto"/>
      </w:divBdr>
    </w:div>
    <w:div w:id="716055182">
      <w:bodyDiv w:val="1"/>
      <w:marLeft w:val="0"/>
      <w:marRight w:val="0"/>
      <w:marTop w:val="0"/>
      <w:marBottom w:val="0"/>
      <w:divBdr>
        <w:top w:val="none" w:sz="0" w:space="0" w:color="auto"/>
        <w:left w:val="none" w:sz="0" w:space="0" w:color="auto"/>
        <w:bottom w:val="none" w:sz="0" w:space="0" w:color="auto"/>
        <w:right w:val="none" w:sz="0" w:space="0" w:color="auto"/>
      </w:divBdr>
      <w:divsChild>
        <w:div w:id="689990678">
          <w:marLeft w:val="0"/>
          <w:marRight w:val="0"/>
          <w:marTop w:val="0"/>
          <w:marBottom w:val="0"/>
          <w:divBdr>
            <w:top w:val="none" w:sz="0" w:space="0" w:color="auto"/>
            <w:left w:val="none" w:sz="0" w:space="0" w:color="auto"/>
            <w:bottom w:val="none" w:sz="0" w:space="0" w:color="auto"/>
            <w:right w:val="none" w:sz="0" w:space="0" w:color="auto"/>
          </w:divBdr>
        </w:div>
      </w:divsChild>
    </w:div>
    <w:div w:id="826244115">
      <w:bodyDiv w:val="1"/>
      <w:marLeft w:val="0"/>
      <w:marRight w:val="0"/>
      <w:marTop w:val="0"/>
      <w:marBottom w:val="0"/>
      <w:divBdr>
        <w:top w:val="none" w:sz="0" w:space="0" w:color="auto"/>
        <w:left w:val="none" w:sz="0" w:space="0" w:color="auto"/>
        <w:bottom w:val="none" w:sz="0" w:space="0" w:color="auto"/>
        <w:right w:val="none" w:sz="0" w:space="0" w:color="auto"/>
      </w:divBdr>
    </w:div>
    <w:div w:id="830488345">
      <w:bodyDiv w:val="1"/>
      <w:marLeft w:val="0"/>
      <w:marRight w:val="0"/>
      <w:marTop w:val="0"/>
      <w:marBottom w:val="0"/>
      <w:divBdr>
        <w:top w:val="none" w:sz="0" w:space="0" w:color="auto"/>
        <w:left w:val="none" w:sz="0" w:space="0" w:color="auto"/>
        <w:bottom w:val="none" w:sz="0" w:space="0" w:color="auto"/>
        <w:right w:val="none" w:sz="0" w:space="0" w:color="auto"/>
      </w:divBdr>
    </w:div>
    <w:div w:id="1016074128">
      <w:bodyDiv w:val="1"/>
      <w:marLeft w:val="0"/>
      <w:marRight w:val="0"/>
      <w:marTop w:val="0"/>
      <w:marBottom w:val="0"/>
      <w:divBdr>
        <w:top w:val="none" w:sz="0" w:space="0" w:color="auto"/>
        <w:left w:val="none" w:sz="0" w:space="0" w:color="auto"/>
        <w:bottom w:val="none" w:sz="0" w:space="0" w:color="auto"/>
        <w:right w:val="none" w:sz="0" w:space="0" w:color="auto"/>
      </w:divBdr>
      <w:divsChild>
        <w:div w:id="906963639">
          <w:marLeft w:val="0"/>
          <w:marRight w:val="0"/>
          <w:marTop w:val="0"/>
          <w:marBottom w:val="0"/>
          <w:divBdr>
            <w:top w:val="none" w:sz="0" w:space="0" w:color="auto"/>
            <w:left w:val="none" w:sz="0" w:space="0" w:color="auto"/>
            <w:bottom w:val="none" w:sz="0" w:space="0" w:color="auto"/>
            <w:right w:val="none" w:sz="0" w:space="0" w:color="auto"/>
          </w:divBdr>
        </w:div>
      </w:divsChild>
    </w:div>
    <w:div w:id="1069426385">
      <w:bodyDiv w:val="1"/>
      <w:marLeft w:val="0"/>
      <w:marRight w:val="0"/>
      <w:marTop w:val="0"/>
      <w:marBottom w:val="0"/>
      <w:divBdr>
        <w:top w:val="none" w:sz="0" w:space="0" w:color="auto"/>
        <w:left w:val="none" w:sz="0" w:space="0" w:color="auto"/>
        <w:bottom w:val="none" w:sz="0" w:space="0" w:color="auto"/>
        <w:right w:val="none" w:sz="0" w:space="0" w:color="auto"/>
      </w:divBdr>
      <w:divsChild>
        <w:div w:id="543907491">
          <w:marLeft w:val="0"/>
          <w:marRight w:val="0"/>
          <w:marTop w:val="0"/>
          <w:marBottom w:val="0"/>
          <w:divBdr>
            <w:top w:val="none" w:sz="0" w:space="0" w:color="auto"/>
            <w:left w:val="none" w:sz="0" w:space="0" w:color="auto"/>
            <w:bottom w:val="none" w:sz="0" w:space="0" w:color="auto"/>
            <w:right w:val="none" w:sz="0" w:space="0" w:color="auto"/>
          </w:divBdr>
        </w:div>
      </w:divsChild>
    </w:div>
    <w:div w:id="1164660059">
      <w:bodyDiv w:val="1"/>
      <w:marLeft w:val="0"/>
      <w:marRight w:val="0"/>
      <w:marTop w:val="0"/>
      <w:marBottom w:val="0"/>
      <w:divBdr>
        <w:top w:val="none" w:sz="0" w:space="0" w:color="auto"/>
        <w:left w:val="none" w:sz="0" w:space="0" w:color="auto"/>
        <w:bottom w:val="none" w:sz="0" w:space="0" w:color="auto"/>
        <w:right w:val="none" w:sz="0" w:space="0" w:color="auto"/>
      </w:divBdr>
      <w:divsChild>
        <w:div w:id="1132212302">
          <w:marLeft w:val="0"/>
          <w:marRight w:val="0"/>
          <w:marTop w:val="0"/>
          <w:marBottom w:val="0"/>
          <w:divBdr>
            <w:top w:val="none" w:sz="0" w:space="0" w:color="auto"/>
            <w:left w:val="none" w:sz="0" w:space="0" w:color="auto"/>
            <w:bottom w:val="none" w:sz="0" w:space="0" w:color="auto"/>
            <w:right w:val="none" w:sz="0" w:space="0" w:color="auto"/>
          </w:divBdr>
        </w:div>
      </w:divsChild>
    </w:div>
    <w:div w:id="1164706469">
      <w:bodyDiv w:val="1"/>
      <w:marLeft w:val="0"/>
      <w:marRight w:val="0"/>
      <w:marTop w:val="0"/>
      <w:marBottom w:val="0"/>
      <w:divBdr>
        <w:top w:val="none" w:sz="0" w:space="0" w:color="auto"/>
        <w:left w:val="none" w:sz="0" w:space="0" w:color="auto"/>
        <w:bottom w:val="none" w:sz="0" w:space="0" w:color="auto"/>
        <w:right w:val="none" w:sz="0" w:space="0" w:color="auto"/>
      </w:divBdr>
    </w:div>
    <w:div w:id="1319305983">
      <w:bodyDiv w:val="1"/>
      <w:marLeft w:val="0"/>
      <w:marRight w:val="0"/>
      <w:marTop w:val="0"/>
      <w:marBottom w:val="0"/>
      <w:divBdr>
        <w:top w:val="none" w:sz="0" w:space="0" w:color="auto"/>
        <w:left w:val="none" w:sz="0" w:space="0" w:color="auto"/>
        <w:bottom w:val="none" w:sz="0" w:space="0" w:color="auto"/>
        <w:right w:val="none" w:sz="0" w:space="0" w:color="auto"/>
      </w:divBdr>
    </w:div>
    <w:div w:id="1355962098">
      <w:bodyDiv w:val="1"/>
      <w:marLeft w:val="0"/>
      <w:marRight w:val="0"/>
      <w:marTop w:val="0"/>
      <w:marBottom w:val="0"/>
      <w:divBdr>
        <w:top w:val="none" w:sz="0" w:space="0" w:color="auto"/>
        <w:left w:val="none" w:sz="0" w:space="0" w:color="auto"/>
        <w:bottom w:val="none" w:sz="0" w:space="0" w:color="auto"/>
        <w:right w:val="none" w:sz="0" w:space="0" w:color="auto"/>
      </w:divBdr>
      <w:divsChild>
        <w:div w:id="1080951156">
          <w:marLeft w:val="0"/>
          <w:marRight w:val="0"/>
          <w:marTop w:val="0"/>
          <w:marBottom w:val="0"/>
          <w:divBdr>
            <w:top w:val="none" w:sz="0" w:space="0" w:color="auto"/>
            <w:left w:val="none" w:sz="0" w:space="0" w:color="auto"/>
            <w:bottom w:val="none" w:sz="0" w:space="0" w:color="auto"/>
            <w:right w:val="none" w:sz="0" w:space="0" w:color="auto"/>
          </w:divBdr>
        </w:div>
      </w:divsChild>
    </w:div>
    <w:div w:id="1573002529">
      <w:bodyDiv w:val="1"/>
      <w:marLeft w:val="0"/>
      <w:marRight w:val="0"/>
      <w:marTop w:val="0"/>
      <w:marBottom w:val="0"/>
      <w:divBdr>
        <w:top w:val="none" w:sz="0" w:space="0" w:color="auto"/>
        <w:left w:val="none" w:sz="0" w:space="0" w:color="auto"/>
        <w:bottom w:val="none" w:sz="0" w:space="0" w:color="auto"/>
        <w:right w:val="none" w:sz="0" w:space="0" w:color="auto"/>
      </w:divBdr>
    </w:div>
    <w:div w:id="1712683045">
      <w:bodyDiv w:val="1"/>
      <w:marLeft w:val="0"/>
      <w:marRight w:val="0"/>
      <w:marTop w:val="0"/>
      <w:marBottom w:val="0"/>
      <w:divBdr>
        <w:top w:val="none" w:sz="0" w:space="0" w:color="auto"/>
        <w:left w:val="none" w:sz="0" w:space="0" w:color="auto"/>
        <w:bottom w:val="none" w:sz="0" w:space="0" w:color="auto"/>
        <w:right w:val="none" w:sz="0" w:space="0" w:color="auto"/>
      </w:divBdr>
    </w:div>
    <w:div w:id="1742293763">
      <w:bodyDiv w:val="1"/>
      <w:marLeft w:val="0"/>
      <w:marRight w:val="0"/>
      <w:marTop w:val="0"/>
      <w:marBottom w:val="0"/>
      <w:divBdr>
        <w:top w:val="none" w:sz="0" w:space="0" w:color="auto"/>
        <w:left w:val="none" w:sz="0" w:space="0" w:color="auto"/>
        <w:bottom w:val="none" w:sz="0" w:space="0" w:color="auto"/>
        <w:right w:val="none" w:sz="0" w:space="0" w:color="auto"/>
      </w:divBdr>
    </w:div>
    <w:div w:id="1804225467">
      <w:bodyDiv w:val="1"/>
      <w:marLeft w:val="0"/>
      <w:marRight w:val="0"/>
      <w:marTop w:val="0"/>
      <w:marBottom w:val="0"/>
      <w:divBdr>
        <w:top w:val="none" w:sz="0" w:space="0" w:color="auto"/>
        <w:left w:val="none" w:sz="0" w:space="0" w:color="auto"/>
        <w:bottom w:val="none" w:sz="0" w:space="0" w:color="auto"/>
        <w:right w:val="none" w:sz="0" w:space="0" w:color="auto"/>
      </w:divBdr>
    </w:div>
    <w:div w:id="1938639824">
      <w:bodyDiv w:val="1"/>
      <w:marLeft w:val="0"/>
      <w:marRight w:val="0"/>
      <w:marTop w:val="0"/>
      <w:marBottom w:val="0"/>
      <w:divBdr>
        <w:top w:val="none" w:sz="0" w:space="0" w:color="auto"/>
        <w:left w:val="none" w:sz="0" w:space="0" w:color="auto"/>
        <w:bottom w:val="none" w:sz="0" w:space="0" w:color="auto"/>
        <w:right w:val="none" w:sz="0" w:space="0" w:color="auto"/>
      </w:divBdr>
    </w:div>
    <w:div w:id="1990744050">
      <w:bodyDiv w:val="1"/>
      <w:marLeft w:val="0"/>
      <w:marRight w:val="0"/>
      <w:marTop w:val="0"/>
      <w:marBottom w:val="0"/>
      <w:divBdr>
        <w:top w:val="none" w:sz="0" w:space="0" w:color="auto"/>
        <w:left w:val="none" w:sz="0" w:space="0" w:color="auto"/>
        <w:bottom w:val="none" w:sz="0" w:space="0" w:color="auto"/>
        <w:right w:val="none" w:sz="0" w:space="0" w:color="auto"/>
      </w:divBdr>
      <w:divsChild>
        <w:div w:id="1292400982">
          <w:marLeft w:val="0"/>
          <w:marRight w:val="0"/>
          <w:marTop w:val="0"/>
          <w:marBottom w:val="0"/>
          <w:divBdr>
            <w:top w:val="none" w:sz="0" w:space="0" w:color="auto"/>
            <w:left w:val="none" w:sz="0" w:space="0" w:color="auto"/>
            <w:bottom w:val="none" w:sz="0" w:space="0" w:color="auto"/>
            <w:right w:val="none" w:sz="0" w:space="0" w:color="auto"/>
          </w:divBdr>
        </w:div>
      </w:divsChild>
    </w:div>
    <w:div w:id="2004778915">
      <w:bodyDiv w:val="1"/>
      <w:marLeft w:val="0"/>
      <w:marRight w:val="0"/>
      <w:marTop w:val="0"/>
      <w:marBottom w:val="0"/>
      <w:divBdr>
        <w:top w:val="none" w:sz="0" w:space="0" w:color="auto"/>
        <w:left w:val="none" w:sz="0" w:space="0" w:color="auto"/>
        <w:bottom w:val="none" w:sz="0" w:space="0" w:color="auto"/>
        <w:right w:val="none" w:sz="0" w:space="0" w:color="auto"/>
      </w:divBdr>
    </w:div>
    <w:div w:id="2017489131">
      <w:bodyDiv w:val="1"/>
      <w:marLeft w:val="0"/>
      <w:marRight w:val="0"/>
      <w:marTop w:val="0"/>
      <w:marBottom w:val="0"/>
      <w:divBdr>
        <w:top w:val="none" w:sz="0" w:space="0" w:color="auto"/>
        <w:left w:val="none" w:sz="0" w:space="0" w:color="auto"/>
        <w:bottom w:val="none" w:sz="0" w:space="0" w:color="auto"/>
        <w:right w:val="none" w:sz="0" w:space="0" w:color="auto"/>
      </w:divBdr>
      <w:divsChild>
        <w:div w:id="2032948563">
          <w:marLeft w:val="0"/>
          <w:marRight w:val="0"/>
          <w:marTop w:val="0"/>
          <w:marBottom w:val="0"/>
          <w:divBdr>
            <w:top w:val="none" w:sz="0" w:space="0" w:color="auto"/>
            <w:left w:val="none" w:sz="0" w:space="0" w:color="auto"/>
            <w:bottom w:val="none" w:sz="0" w:space="0" w:color="auto"/>
            <w:right w:val="none" w:sz="0" w:space="0" w:color="auto"/>
          </w:divBdr>
        </w:div>
      </w:divsChild>
    </w:div>
    <w:div w:id="210384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ane.r.forbes@usd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peter@ojala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38C13-2CAB-4A2E-951F-EAB8EE43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329</Words>
  <Characters>1839</Characters>
  <Application>Microsoft Office Word</Application>
  <DocSecurity>0</DocSecurity>
  <Lines>141</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dc:creator>
  <cp:lastModifiedBy>Peter Ojala</cp:lastModifiedBy>
  <cp:revision>6</cp:revision>
  <cp:lastPrinted>2024-01-13T00:46:00Z</cp:lastPrinted>
  <dcterms:created xsi:type="dcterms:W3CDTF">2026-02-12T19:46:00Z</dcterms:created>
  <dcterms:modified xsi:type="dcterms:W3CDTF">2026-02-13T16:21:00Z</dcterms:modified>
</cp:coreProperties>
</file>